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6E2DEF">
              <w:t>01.12.2020</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6E2DEF">
            <w:pPr>
              <w:tabs>
                <w:tab w:val="left" w:pos="3123"/>
                <w:tab w:val="left" w:pos="3270"/>
              </w:tabs>
              <w:jc w:val="right"/>
            </w:pPr>
            <w:r w:rsidRPr="00360CF1">
              <w:t xml:space="preserve">№ </w:t>
            </w:r>
            <w:r w:rsidR="006E2DEF">
              <w:t>1850</w:t>
            </w:r>
            <w:r w:rsidRPr="00360CF1">
              <w:t xml:space="preserve">          </w:t>
            </w:r>
          </w:p>
        </w:tc>
      </w:tr>
    </w:tbl>
    <w:p w:rsidR="002953D5" w:rsidRDefault="002953D5" w:rsidP="00E86C28">
      <w:pPr>
        <w:adjustRightInd w:val="0"/>
        <w:jc w:val="both"/>
        <w:outlineLvl w:val="0"/>
        <w:rPr>
          <w:szCs w:val="20"/>
        </w:rPr>
      </w:pPr>
    </w:p>
    <w:p w:rsidR="00741750" w:rsidRDefault="00741750" w:rsidP="00E86C28">
      <w:pPr>
        <w:adjustRightInd w:val="0"/>
        <w:jc w:val="both"/>
        <w:outlineLvl w:val="0"/>
        <w:rPr>
          <w:szCs w:val="20"/>
        </w:rPr>
      </w:pPr>
    </w:p>
    <w:p w:rsidR="001167EA" w:rsidRPr="008F3A5D" w:rsidRDefault="001167EA" w:rsidP="00FB65ED">
      <w:pPr>
        <w:tabs>
          <w:tab w:val="left" w:pos="3402"/>
        </w:tabs>
        <w:suppressAutoHyphens/>
        <w:ind w:right="5244"/>
        <w:contextualSpacing/>
        <w:jc w:val="both"/>
      </w:pPr>
      <w:r w:rsidRPr="008F3A5D">
        <w:t>О</w:t>
      </w:r>
      <w:r w:rsidRPr="008F3A5D">
        <w:rPr>
          <w:bCs/>
        </w:rPr>
        <w:t>б утверждении административного регламен</w:t>
      </w:r>
      <w:r>
        <w:rPr>
          <w:bCs/>
        </w:rPr>
        <w:t xml:space="preserve">та предоставления муниципальной услуги </w:t>
      </w:r>
      <w:r w:rsidRPr="006A1B5C">
        <w:t>«Предоставление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r w:rsidRPr="008F3A5D">
        <w:t xml:space="preserve"> </w:t>
      </w:r>
    </w:p>
    <w:p w:rsidR="001167EA" w:rsidRDefault="001167EA" w:rsidP="001167EA">
      <w:pPr>
        <w:widowControl w:val="0"/>
        <w:suppressAutoHyphens/>
        <w:autoSpaceDE w:val="0"/>
        <w:autoSpaceDN w:val="0"/>
        <w:adjustRightInd w:val="0"/>
        <w:contextualSpacing/>
      </w:pPr>
    </w:p>
    <w:p w:rsidR="001167EA" w:rsidRPr="008F3A5D" w:rsidRDefault="001167EA" w:rsidP="001167EA">
      <w:pPr>
        <w:widowControl w:val="0"/>
        <w:suppressAutoHyphens/>
        <w:autoSpaceDE w:val="0"/>
        <w:autoSpaceDN w:val="0"/>
        <w:adjustRightInd w:val="0"/>
        <w:contextualSpacing/>
      </w:pPr>
    </w:p>
    <w:p w:rsidR="001167EA" w:rsidRDefault="001167EA" w:rsidP="001167EA">
      <w:pPr>
        <w:autoSpaceDE w:val="0"/>
        <w:autoSpaceDN w:val="0"/>
        <w:adjustRightInd w:val="0"/>
        <w:ind w:firstLine="709"/>
        <w:contextualSpacing/>
        <w:jc w:val="both"/>
        <w:rPr>
          <w:bCs/>
        </w:rPr>
      </w:pPr>
      <w:r w:rsidRPr="008F3A5D">
        <w:rPr>
          <w:iCs/>
          <w:lang w:eastAsia="en-US"/>
        </w:rPr>
        <w:t xml:space="preserve">В соответствии с </w:t>
      </w:r>
      <w:r w:rsidRPr="008F3A5D">
        <w:rPr>
          <w:rFonts w:eastAsia="Calibri"/>
        </w:rPr>
        <w:t xml:space="preserve">Градостроительным </w:t>
      </w:r>
      <w:hyperlink r:id="rId9" w:history="1">
        <w:r w:rsidRPr="008F3A5D">
          <w:rPr>
            <w:rFonts w:eastAsia="Calibri"/>
          </w:rPr>
          <w:t>кодексом</w:t>
        </w:r>
      </w:hyperlink>
      <w:r w:rsidRPr="008F3A5D">
        <w:rPr>
          <w:rFonts w:eastAsia="Calibri"/>
        </w:rPr>
        <w:t xml:space="preserve"> Российской Федерации,</w:t>
      </w:r>
      <w:r>
        <w:rPr>
          <w:iCs/>
          <w:lang w:eastAsia="en-US"/>
        </w:rPr>
        <w:t xml:space="preserve"> Ф</w:t>
      </w:r>
      <w:r w:rsidRPr="008F3A5D">
        <w:rPr>
          <w:iCs/>
          <w:lang w:eastAsia="en-US"/>
        </w:rPr>
        <w:t xml:space="preserve">едеральными законами </w:t>
      </w:r>
      <w:r w:rsidRPr="008F3A5D">
        <w:rPr>
          <w:rFonts w:eastAsia="Calibri"/>
        </w:rPr>
        <w:t>от 06.10.2003 № 131-ФЗ «Об общих принципах организации местного самоуправления в Российской Федерации»</w:t>
      </w:r>
      <w:r w:rsidRPr="008F3A5D">
        <w:rPr>
          <w:bCs/>
          <w:lang w:eastAsia="en-US"/>
        </w:rPr>
        <w:t xml:space="preserve">, </w:t>
      </w:r>
      <w:r w:rsidRPr="008F3A5D">
        <w:rPr>
          <w:iCs/>
          <w:lang w:eastAsia="en-US"/>
        </w:rPr>
        <w:t xml:space="preserve">от 27.07.2010 </w:t>
      </w:r>
      <w:hyperlink r:id="rId10" w:history="1">
        <w:r w:rsidRPr="008F3A5D">
          <w:rPr>
            <w:iCs/>
            <w:lang w:eastAsia="en-US"/>
          </w:rPr>
          <w:t>№ 210-ФЗ</w:t>
        </w:r>
      </w:hyperlink>
      <w:r w:rsidRPr="008F3A5D">
        <w:rPr>
          <w:iCs/>
          <w:lang w:eastAsia="en-US"/>
        </w:rPr>
        <w:t xml:space="preserve"> «Об организации предоставления государственных </w:t>
      </w:r>
      <w:r>
        <w:rPr>
          <w:iCs/>
          <w:lang w:eastAsia="en-US"/>
        </w:rPr>
        <w:t xml:space="preserve">                                         </w:t>
      </w:r>
      <w:r w:rsidRPr="008F3A5D">
        <w:rPr>
          <w:iCs/>
          <w:lang w:eastAsia="en-US"/>
        </w:rPr>
        <w:t xml:space="preserve">и муниципальных услуг», </w:t>
      </w:r>
      <w:r w:rsidRPr="007A3988">
        <w:t>постановлением Правительства Российской Федерации</w:t>
      </w:r>
      <w:r>
        <w:t xml:space="preserve"> от </w:t>
      </w:r>
      <w:r w:rsidRPr="007A3988">
        <w:t>13</w:t>
      </w:r>
      <w:r>
        <w:t>.03.</w:t>
      </w:r>
      <w:r w:rsidRPr="007A3988">
        <w:t>20</w:t>
      </w:r>
      <w:r>
        <w:t>20</w:t>
      </w:r>
      <w:r w:rsidRPr="007A3988">
        <w:t xml:space="preserve"> № 279 «Об информационном обеспечении градостроительной деятельности»</w:t>
      </w:r>
      <w:r>
        <w:t xml:space="preserve">, </w:t>
      </w:r>
      <w:r w:rsidRPr="008F3A5D">
        <w:t>Уставом Нижневартовского района, постановлениями администрации района от 12.05.2011 № 755</w:t>
      </w:r>
      <w:r>
        <w:t xml:space="preserve"> </w:t>
      </w:r>
      <w:r w:rsidRPr="008F3A5D">
        <w:t>«О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 проведения экспертизы их проектов»</w:t>
      </w:r>
      <w:r>
        <w:t xml:space="preserve">, от </w:t>
      </w:r>
      <w:r w:rsidRPr="008F3A5D">
        <w:t>17.04.2017 № 743 «Об утверждении Реестра муниципальных услуг Нижневартовского района»</w:t>
      </w:r>
      <w:r w:rsidRPr="008F3A5D">
        <w:rPr>
          <w:bCs/>
        </w:rPr>
        <w:t>:</w:t>
      </w:r>
    </w:p>
    <w:p w:rsidR="001167EA" w:rsidRPr="008F3A5D" w:rsidRDefault="001167EA" w:rsidP="001167EA">
      <w:pPr>
        <w:autoSpaceDE w:val="0"/>
        <w:autoSpaceDN w:val="0"/>
        <w:adjustRightInd w:val="0"/>
        <w:ind w:firstLine="709"/>
        <w:contextualSpacing/>
        <w:jc w:val="both"/>
        <w:rPr>
          <w:iCs/>
        </w:rPr>
      </w:pPr>
      <w:r w:rsidRPr="008F3A5D">
        <w:rPr>
          <w:bCs/>
        </w:rPr>
        <w:t xml:space="preserve"> </w:t>
      </w:r>
    </w:p>
    <w:p w:rsidR="001167EA" w:rsidRDefault="001167EA" w:rsidP="001167EA">
      <w:pPr>
        <w:ind w:firstLine="709"/>
        <w:contextualSpacing/>
        <w:jc w:val="both"/>
      </w:pPr>
      <w:r w:rsidRPr="008F3A5D">
        <w:rPr>
          <w:bCs/>
        </w:rPr>
        <w:t xml:space="preserve">1. Утвердить административный регламент предоставления муниципальной услуги </w:t>
      </w:r>
      <w:r w:rsidRPr="006A1B5C">
        <w:t>«Предоставление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r>
        <w:t xml:space="preserve"> </w:t>
      </w:r>
      <w:r w:rsidRPr="008F3A5D">
        <w:t>согласно приложению.</w:t>
      </w:r>
    </w:p>
    <w:p w:rsidR="001167EA" w:rsidRPr="008F3A5D" w:rsidRDefault="001167EA" w:rsidP="001167EA">
      <w:pPr>
        <w:ind w:firstLine="709"/>
        <w:contextualSpacing/>
        <w:jc w:val="both"/>
      </w:pPr>
    </w:p>
    <w:p w:rsidR="001167EA" w:rsidRPr="008F3A5D" w:rsidRDefault="001167EA" w:rsidP="001167EA">
      <w:pPr>
        <w:tabs>
          <w:tab w:val="left" w:pos="993"/>
        </w:tabs>
        <w:autoSpaceDE w:val="0"/>
        <w:autoSpaceDN w:val="0"/>
        <w:adjustRightInd w:val="0"/>
        <w:ind w:firstLine="709"/>
        <w:contextualSpacing/>
        <w:jc w:val="both"/>
      </w:pPr>
      <w:r>
        <w:t>2. Признать утратившим</w:t>
      </w:r>
      <w:r w:rsidRPr="008F3A5D">
        <w:t xml:space="preserve"> силу</w:t>
      </w:r>
      <w:r>
        <w:t xml:space="preserve"> постановление</w:t>
      </w:r>
      <w:r w:rsidR="007A56FE">
        <w:t xml:space="preserve"> администрации района                              </w:t>
      </w:r>
      <w:r w:rsidRPr="008F3A5D">
        <w:t xml:space="preserve">от </w:t>
      </w:r>
      <w:r>
        <w:t xml:space="preserve">20.01.2020 № </w:t>
      </w:r>
      <w:r w:rsidRPr="008F3A5D">
        <w:t>4</w:t>
      </w:r>
      <w:r>
        <w:t>3</w:t>
      </w:r>
      <w:r w:rsidRPr="008F3A5D">
        <w:t xml:space="preserve"> </w:t>
      </w:r>
      <w:r w:rsidRPr="007A3988">
        <w:t>Об утверждении административного регламента предоставления муниципальной услуги «Предоставление сведений, содержащихся в информационной системе обеспечения градостроительной деятельности»</w:t>
      </w:r>
      <w:r>
        <w:t>.</w:t>
      </w:r>
      <w:r w:rsidRPr="008F3A5D">
        <w:t xml:space="preserve"> </w:t>
      </w:r>
    </w:p>
    <w:p w:rsidR="001167EA" w:rsidRPr="008F3A5D" w:rsidRDefault="001167EA" w:rsidP="001167EA">
      <w:pPr>
        <w:tabs>
          <w:tab w:val="left" w:pos="993"/>
        </w:tabs>
        <w:autoSpaceDE w:val="0"/>
        <w:autoSpaceDN w:val="0"/>
        <w:adjustRightInd w:val="0"/>
        <w:ind w:firstLine="709"/>
        <w:contextualSpacing/>
        <w:jc w:val="both"/>
        <w:outlineLvl w:val="0"/>
      </w:pPr>
      <w:r w:rsidRPr="008F3A5D">
        <w:lastRenderedPageBreak/>
        <w:t xml:space="preserve">3. </w:t>
      </w:r>
      <w:r w:rsidRPr="00555BEA">
        <w:t>Отдел</w:t>
      </w:r>
      <w:r>
        <w:t>у</w:t>
      </w:r>
      <w:r w:rsidRPr="00555BEA">
        <w:t xml:space="preserve"> делопроизводства, контроля и обеспечения работы руководства</w:t>
      </w:r>
      <w:r>
        <w:t xml:space="preserve"> управления</w:t>
      </w:r>
      <w:r w:rsidRPr="00555BEA">
        <w:t xml:space="preserve"> обеспечения деятельности администрации района</w:t>
      </w:r>
      <w:r>
        <w:t xml:space="preserve"> </w:t>
      </w:r>
      <w:r w:rsidR="007A56FE">
        <w:t xml:space="preserve">(Ю.В. Мороз) </w:t>
      </w:r>
      <w:r>
        <w:t>разместить постановление</w:t>
      </w:r>
      <w:r w:rsidRPr="008F3A5D">
        <w:t xml:space="preserve"> на официальном веб-сайте администрации района: www.nvraion.ru. </w:t>
      </w:r>
    </w:p>
    <w:p w:rsidR="001167EA" w:rsidRPr="008F3A5D" w:rsidRDefault="001167EA" w:rsidP="001167EA">
      <w:pPr>
        <w:tabs>
          <w:tab w:val="left" w:pos="993"/>
        </w:tabs>
        <w:autoSpaceDE w:val="0"/>
        <w:autoSpaceDN w:val="0"/>
        <w:adjustRightInd w:val="0"/>
        <w:ind w:firstLine="709"/>
        <w:contextualSpacing/>
        <w:jc w:val="both"/>
        <w:outlineLvl w:val="0"/>
      </w:pPr>
    </w:p>
    <w:p w:rsidR="001167EA" w:rsidRPr="008F3A5D" w:rsidRDefault="001167EA" w:rsidP="001167EA">
      <w:pPr>
        <w:tabs>
          <w:tab w:val="left" w:pos="993"/>
        </w:tabs>
        <w:autoSpaceDE w:val="0"/>
        <w:autoSpaceDN w:val="0"/>
        <w:adjustRightInd w:val="0"/>
        <w:ind w:firstLine="709"/>
        <w:contextualSpacing/>
        <w:jc w:val="both"/>
        <w:outlineLvl w:val="0"/>
      </w:pPr>
      <w:r w:rsidRPr="008F3A5D">
        <w:t xml:space="preserve">4. </w:t>
      </w:r>
      <w:r>
        <w:t>Управлению</w:t>
      </w:r>
      <w:r w:rsidRPr="00555BEA">
        <w:t xml:space="preserve"> общественных связей и информационной политики администрации района</w:t>
      </w:r>
      <w:r w:rsidRPr="008F3A5D">
        <w:t xml:space="preserve"> опубликовать постановление</w:t>
      </w:r>
      <w:r>
        <w:t xml:space="preserve"> </w:t>
      </w:r>
      <w:r w:rsidRPr="008F3A5D">
        <w:t xml:space="preserve">в приложении «Официальный бюллетень» к районной газете «Новости Приобья». </w:t>
      </w:r>
    </w:p>
    <w:p w:rsidR="001167EA" w:rsidRPr="008F3A5D" w:rsidRDefault="001167EA" w:rsidP="001167EA">
      <w:pPr>
        <w:tabs>
          <w:tab w:val="left" w:pos="993"/>
        </w:tabs>
        <w:autoSpaceDE w:val="0"/>
        <w:autoSpaceDN w:val="0"/>
        <w:adjustRightInd w:val="0"/>
        <w:ind w:firstLine="709"/>
        <w:contextualSpacing/>
        <w:jc w:val="both"/>
        <w:outlineLvl w:val="0"/>
      </w:pPr>
    </w:p>
    <w:p w:rsidR="001167EA" w:rsidRPr="008F3A5D" w:rsidRDefault="001167EA" w:rsidP="001167EA">
      <w:pPr>
        <w:tabs>
          <w:tab w:val="left" w:pos="993"/>
        </w:tabs>
        <w:autoSpaceDE w:val="0"/>
        <w:autoSpaceDN w:val="0"/>
        <w:adjustRightInd w:val="0"/>
        <w:ind w:firstLine="709"/>
        <w:contextualSpacing/>
        <w:jc w:val="both"/>
        <w:outlineLvl w:val="0"/>
      </w:pPr>
      <w:r w:rsidRPr="008F3A5D">
        <w:t xml:space="preserve">5. Постановление вступает в силу после его официального опубликования (обнародования). </w:t>
      </w:r>
    </w:p>
    <w:p w:rsidR="001167EA" w:rsidRPr="008F3A5D" w:rsidRDefault="001167EA" w:rsidP="001167EA">
      <w:pPr>
        <w:tabs>
          <w:tab w:val="left" w:pos="993"/>
        </w:tabs>
        <w:autoSpaceDE w:val="0"/>
        <w:autoSpaceDN w:val="0"/>
        <w:adjustRightInd w:val="0"/>
        <w:ind w:firstLine="709"/>
        <w:contextualSpacing/>
        <w:jc w:val="both"/>
        <w:outlineLvl w:val="0"/>
      </w:pPr>
    </w:p>
    <w:p w:rsidR="001167EA" w:rsidRPr="008F3A5D" w:rsidRDefault="00D15E04" w:rsidP="001167EA">
      <w:pPr>
        <w:tabs>
          <w:tab w:val="left" w:pos="993"/>
        </w:tabs>
        <w:autoSpaceDE w:val="0"/>
        <w:autoSpaceDN w:val="0"/>
        <w:adjustRightInd w:val="0"/>
        <w:ind w:firstLine="709"/>
        <w:contextualSpacing/>
        <w:jc w:val="both"/>
        <w:outlineLvl w:val="0"/>
      </w:pPr>
      <w:r>
        <w:t xml:space="preserve">6. </w:t>
      </w:r>
      <w:r w:rsidR="004A7002" w:rsidRPr="004A7002">
        <w:t>Контроль за выполнением постановления возложить на начальника отдела по развитию жилищно-коммунального комплекса, энергетики</w:t>
      </w:r>
      <w:r w:rsidR="004A7002">
        <w:t xml:space="preserve"> </w:t>
      </w:r>
      <w:r>
        <w:t xml:space="preserve">                                   </w:t>
      </w:r>
      <w:r w:rsidR="004A7002" w:rsidRPr="004A7002">
        <w:t xml:space="preserve">и строительства управления градостроительства, развития жилищно-коммунального комплекса и энергетики администрации района </w:t>
      </w:r>
      <w:r>
        <w:t xml:space="preserve">                                     </w:t>
      </w:r>
      <w:r w:rsidR="004A7002" w:rsidRPr="004A7002">
        <w:t>М.Ю. Канышеву.</w:t>
      </w:r>
    </w:p>
    <w:p w:rsidR="001167EA" w:rsidRPr="008F3A5D" w:rsidRDefault="001167EA" w:rsidP="001167EA">
      <w:pPr>
        <w:tabs>
          <w:tab w:val="left" w:pos="993"/>
        </w:tabs>
        <w:suppressAutoHyphens/>
        <w:autoSpaceDE w:val="0"/>
        <w:autoSpaceDN w:val="0"/>
        <w:adjustRightInd w:val="0"/>
        <w:ind w:firstLine="709"/>
        <w:contextualSpacing/>
        <w:jc w:val="both"/>
        <w:outlineLvl w:val="0"/>
      </w:pPr>
    </w:p>
    <w:p w:rsidR="001167EA" w:rsidRDefault="001167EA" w:rsidP="001167EA">
      <w:pPr>
        <w:tabs>
          <w:tab w:val="left" w:pos="993"/>
        </w:tabs>
        <w:suppressAutoHyphens/>
        <w:autoSpaceDE w:val="0"/>
        <w:autoSpaceDN w:val="0"/>
        <w:adjustRightInd w:val="0"/>
        <w:ind w:firstLine="709"/>
        <w:contextualSpacing/>
        <w:jc w:val="both"/>
        <w:outlineLvl w:val="0"/>
      </w:pPr>
    </w:p>
    <w:p w:rsidR="00D15E04" w:rsidRPr="008F3A5D" w:rsidRDefault="00D15E04" w:rsidP="001167EA">
      <w:pPr>
        <w:tabs>
          <w:tab w:val="left" w:pos="993"/>
        </w:tabs>
        <w:suppressAutoHyphens/>
        <w:autoSpaceDE w:val="0"/>
        <w:autoSpaceDN w:val="0"/>
        <w:adjustRightInd w:val="0"/>
        <w:ind w:firstLine="709"/>
        <w:contextualSpacing/>
        <w:jc w:val="both"/>
        <w:outlineLvl w:val="0"/>
      </w:pPr>
    </w:p>
    <w:p w:rsidR="001167EA" w:rsidRPr="008F3A5D" w:rsidRDefault="001167EA" w:rsidP="001167EA">
      <w:pPr>
        <w:suppressAutoHyphens/>
        <w:adjustRightInd w:val="0"/>
        <w:contextualSpacing/>
        <w:jc w:val="both"/>
        <w:outlineLvl w:val="0"/>
        <w:rPr>
          <w:bCs/>
        </w:rPr>
      </w:pPr>
      <w:r w:rsidRPr="008F3A5D">
        <w:rPr>
          <w:bCs/>
        </w:rPr>
        <w:t xml:space="preserve">Глава района                                         </w:t>
      </w:r>
      <w:r w:rsidR="007A56FE">
        <w:rPr>
          <w:bCs/>
        </w:rPr>
        <w:t xml:space="preserve">      </w:t>
      </w:r>
      <w:r w:rsidRPr="008F3A5D">
        <w:rPr>
          <w:bCs/>
        </w:rPr>
        <w:t xml:space="preserve">                                               Б.А. Саломатин</w:t>
      </w:r>
    </w:p>
    <w:p w:rsidR="001167EA" w:rsidRDefault="001167EA" w:rsidP="00B07D0E">
      <w:pPr>
        <w:autoSpaceDE w:val="0"/>
        <w:autoSpaceDN w:val="0"/>
        <w:adjustRightInd w:val="0"/>
        <w:ind w:firstLine="5103"/>
        <w:contextualSpacing/>
        <w:jc w:val="both"/>
        <w:rPr>
          <w:lang w:eastAsia="en-US"/>
        </w:rPr>
      </w:pPr>
      <w:r w:rsidRPr="008F3A5D">
        <w:rPr>
          <w:i/>
          <w:iCs/>
        </w:rPr>
        <w:br w:type="page"/>
      </w:r>
      <w:r w:rsidRPr="008F3A5D">
        <w:rPr>
          <w:lang w:eastAsia="en-US"/>
        </w:rPr>
        <w:lastRenderedPageBreak/>
        <w:t xml:space="preserve">Приложение к постановлению </w:t>
      </w:r>
    </w:p>
    <w:p w:rsidR="001167EA" w:rsidRPr="008F3A5D" w:rsidRDefault="001167EA" w:rsidP="00B07D0E">
      <w:pPr>
        <w:autoSpaceDE w:val="0"/>
        <w:autoSpaceDN w:val="0"/>
        <w:adjustRightInd w:val="0"/>
        <w:ind w:firstLine="5103"/>
        <w:contextualSpacing/>
        <w:jc w:val="both"/>
        <w:rPr>
          <w:lang w:eastAsia="en-US"/>
        </w:rPr>
      </w:pPr>
      <w:r w:rsidRPr="008F3A5D">
        <w:rPr>
          <w:lang w:eastAsia="en-US"/>
        </w:rPr>
        <w:t>администрации района</w:t>
      </w:r>
    </w:p>
    <w:p w:rsidR="001167EA" w:rsidRPr="008F3A5D" w:rsidRDefault="001167EA" w:rsidP="00B07D0E">
      <w:pPr>
        <w:suppressAutoHyphens/>
        <w:autoSpaceDE w:val="0"/>
        <w:autoSpaceDN w:val="0"/>
        <w:adjustRightInd w:val="0"/>
        <w:ind w:firstLine="5103"/>
        <w:contextualSpacing/>
      </w:pPr>
      <w:r>
        <w:t xml:space="preserve">от </w:t>
      </w:r>
      <w:r w:rsidR="006E2DEF">
        <w:t>01.12.2020</w:t>
      </w:r>
      <w:r>
        <w:t xml:space="preserve"> № </w:t>
      </w:r>
      <w:r w:rsidR="006E2DEF">
        <w:t>1850</w:t>
      </w:r>
    </w:p>
    <w:p w:rsidR="001167EA" w:rsidRDefault="001167EA" w:rsidP="001167EA">
      <w:pPr>
        <w:suppressAutoHyphens/>
        <w:autoSpaceDE w:val="0"/>
        <w:autoSpaceDN w:val="0"/>
        <w:adjustRightInd w:val="0"/>
        <w:contextualSpacing/>
        <w:jc w:val="center"/>
        <w:rPr>
          <w:b/>
        </w:rPr>
      </w:pPr>
    </w:p>
    <w:p w:rsidR="007A56FE" w:rsidRDefault="007A56FE" w:rsidP="001167EA">
      <w:pPr>
        <w:suppressAutoHyphens/>
        <w:autoSpaceDE w:val="0"/>
        <w:autoSpaceDN w:val="0"/>
        <w:adjustRightInd w:val="0"/>
        <w:contextualSpacing/>
        <w:jc w:val="center"/>
        <w:rPr>
          <w:b/>
        </w:rPr>
      </w:pPr>
    </w:p>
    <w:p w:rsidR="001167EA" w:rsidRPr="00FE36FC" w:rsidRDefault="001167EA" w:rsidP="001167EA">
      <w:pPr>
        <w:suppressAutoHyphens/>
        <w:autoSpaceDE w:val="0"/>
        <w:autoSpaceDN w:val="0"/>
        <w:adjustRightInd w:val="0"/>
        <w:contextualSpacing/>
        <w:jc w:val="center"/>
        <w:rPr>
          <w:b/>
        </w:rPr>
      </w:pPr>
      <w:r w:rsidRPr="00FE36FC">
        <w:rPr>
          <w:b/>
        </w:rPr>
        <w:t>Административный регламент</w:t>
      </w:r>
    </w:p>
    <w:p w:rsidR="001167EA" w:rsidRPr="00FE36FC" w:rsidRDefault="001167EA" w:rsidP="001167EA">
      <w:pPr>
        <w:suppressAutoHyphens/>
        <w:autoSpaceDE w:val="0"/>
        <w:autoSpaceDN w:val="0"/>
        <w:adjustRightInd w:val="0"/>
        <w:contextualSpacing/>
        <w:jc w:val="center"/>
        <w:rPr>
          <w:b/>
        </w:rPr>
      </w:pPr>
      <w:r w:rsidRPr="00FE36FC">
        <w:rPr>
          <w:b/>
        </w:rPr>
        <w:t>предоставления муниципальной услуги</w:t>
      </w:r>
    </w:p>
    <w:p w:rsidR="00C55AC1" w:rsidRDefault="001167EA" w:rsidP="001167EA">
      <w:pPr>
        <w:suppressAutoHyphens/>
        <w:autoSpaceDE w:val="0"/>
        <w:autoSpaceDN w:val="0"/>
        <w:adjustRightInd w:val="0"/>
        <w:contextualSpacing/>
        <w:jc w:val="center"/>
        <w:rPr>
          <w:b/>
        </w:rPr>
      </w:pPr>
      <w:r w:rsidRPr="00FE36FC">
        <w:rPr>
          <w:b/>
        </w:rPr>
        <w:t>«Предоставление сведений, документов и материалов, содержащихся</w:t>
      </w:r>
    </w:p>
    <w:p w:rsidR="001167EA" w:rsidRDefault="001167EA" w:rsidP="001167EA">
      <w:pPr>
        <w:suppressAutoHyphens/>
        <w:autoSpaceDE w:val="0"/>
        <w:autoSpaceDN w:val="0"/>
        <w:adjustRightInd w:val="0"/>
        <w:contextualSpacing/>
        <w:jc w:val="center"/>
        <w:rPr>
          <w:b/>
          <w:bCs/>
          <w:lang w:eastAsia="en-US"/>
        </w:rPr>
      </w:pPr>
      <w:r w:rsidRPr="00FE36FC">
        <w:rPr>
          <w:b/>
        </w:rPr>
        <w:t xml:space="preserve"> в государственных информационных системах обеспечения градостроительной деятельности»</w:t>
      </w:r>
    </w:p>
    <w:p w:rsidR="001167EA" w:rsidRPr="00A80339" w:rsidRDefault="001167EA" w:rsidP="001167EA">
      <w:pPr>
        <w:suppressAutoHyphens/>
        <w:autoSpaceDE w:val="0"/>
        <w:autoSpaceDN w:val="0"/>
        <w:adjustRightInd w:val="0"/>
        <w:contextualSpacing/>
        <w:jc w:val="center"/>
      </w:pPr>
      <w:r>
        <w:rPr>
          <w:bCs/>
          <w:lang w:eastAsia="en-US"/>
        </w:rPr>
        <w:t>(далее – Административный регламент)</w:t>
      </w:r>
    </w:p>
    <w:p w:rsidR="001167EA" w:rsidRPr="00A80339" w:rsidRDefault="001167EA" w:rsidP="001167EA">
      <w:pPr>
        <w:suppressAutoHyphens/>
        <w:autoSpaceDE w:val="0"/>
        <w:autoSpaceDN w:val="0"/>
        <w:adjustRightInd w:val="0"/>
        <w:contextualSpacing/>
        <w:jc w:val="center"/>
      </w:pPr>
    </w:p>
    <w:p w:rsidR="001167EA" w:rsidRPr="008F3A5D" w:rsidRDefault="001167EA" w:rsidP="001167EA">
      <w:pPr>
        <w:suppressAutoHyphens/>
        <w:autoSpaceDE w:val="0"/>
        <w:autoSpaceDN w:val="0"/>
        <w:adjustRightInd w:val="0"/>
        <w:contextualSpacing/>
        <w:jc w:val="center"/>
        <w:rPr>
          <w:b/>
        </w:rPr>
      </w:pPr>
      <w:r>
        <w:rPr>
          <w:b/>
        </w:rPr>
        <w:t xml:space="preserve">І. </w:t>
      </w:r>
      <w:r w:rsidRPr="008F3A5D">
        <w:rPr>
          <w:b/>
        </w:rPr>
        <w:t>Общие положения</w:t>
      </w:r>
    </w:p>
    <w:p w:rsidR="001167EA" w:rsidRPr="008F3A5D" w:rsidRDefault="001167EA" w:rsidP="001167EA">
      <w:pPr>
        <w:suppressAutoHyphens/>
        <w:autoSpaceDE w:val="0"/>
        <w:autoSpaceDN w:val="0"/>
        <w:adjustRightInd w:val="0"/>
        <w:contextualSpacing/>
        <w:jc w:val="center"/>
      </w:pPr>
    </w:p>
    <w:p w:rsidR="001167EA" w:rsidRPr="008F3A5D" w:rsidRDefault="001167EA" w:rsidP="001167EA">
      <w:pPr>
        <w:suppressAutoHyphens/>
        <w:autoSpaceDE w:val="0"/>
        <w:autoSpaceDN w:val="0"/>
        <w:adjustRightInd w:val="0"/>
        <w:contextualSpacing/>
        <w:jc w:val="center"/>
        <w:rPr>
          <w:b/>
        </w:rPr>
      </w:pPr>
      <w:r w:rsidRPr="008F3A5D">
        <w:rPr>
          <w:b/>
        </w:rPr>
        <w:t>Предмет регулирования административного регламента</w:t>
      </w:r>
    </w:p>
    <w:p w:rsidR="00B07D0E" w:rsidRDefault="00B07D0E" w:rsidP="001167EA">
      <w:pPr>
        <w:autoSpaceDE w:val="0"/>
        <w:autoSpaceDN w:val="0"/>
        <w:adjustRightInd w:val="0"/>
        <w:ind w:firstLine="709"/>
        <w:contextualSpacing/>
        <w:jc w:val="both"/>
        <w:rPr>
          <w:color w:val="000000" w:themeColor="text1"/>
        </w:rPr>
      </w:pPr>
    </w:p>
    <w:p w:rsidR="001167EA" w:rsidRDefault="001167EA" w:rsidP="001167EA">
      <w:pPr>
        <w:autoSpaceDE w:val="0"/>
        <w:autoSpaceDN w:val="0"/>
        <w:adjustRightInd w:val="0"/>
        <w:ind w:firstLine="709"/>
        <w:contextualSpacing/>
        <w:jc w:val="both"/>
      </w:pPr>
      <w:r>
        <w:t xml:space="preserve">1. Настоящий Административный регламент устанавливает сроки </w:t>
      </w:r>
      <w:r w:rsidR="00177CC6">
        <w:t xml:space="preserve">                                         </w:t>
      </w:r>
      <w:r>
        <w:t xml:space="preserve">и последовательность административных процедур и административных действий администрации района (далее – уполномоченный орган), </w:t>
      </w:r>
      <w:r w:rsidRPr="00044460">
        <w:rPr>
          <w:color w:val="000000" w:themeColor="text1"/>
        </w:rPr>
        <w:t>предоставляющего</w:t>
      </w:r>
      <w:r>
        <w:t xml:space="preserve"> муниципальную услугу «Предоставление сведений, документов и материалов, содержащихся в государственных информационных системах обеспечения градостроительной деятельности» (далее – муниципальная услуга), по запросу заявителя либо его уполномоченного представителя в пределах установленных нормативными правовыми актами Российской Федерации полномочий в соответствии с требованиями Федерального закона от 27.07.2010 № 210-ФЗ </w:t>
      </w:r>
      <w:r w:rsidRPr="000B270A">
        <w:t>«Об организации предоставления государственных и муниципальных услуг» (далее – Федеральный закон</w:t>
      </w:r>
      <w:r w:rsidR="00B07D0E">
        <w:t xml:space="preserve">                                   </w:t>
      </w:r>
      <w:r w:rsidRPr="000B270A">
        <w:t xml:space="preserve"> № 210-ФЗ)</w:t>
      </w:r>
      <w:r>
        <w:t>, а также устанавливает порядок взаимодействия уполномоченного органа с заявителями в процессе предоставления муниципальной услуги.</w:t>
      </w:r>
    </w:p>
    <w:p w:rsidR="001167EA" w:rsidRDefault="001167EA" w:rsidP="001167EA">
      <w:pPr>
        <w:autoSpaceDE w:val="0"/>
        <w:autoSpaceDN w:val="0"/>
        <w:adjustRightInd w:val="0"/>
        <w:ind w:firstLine="709"/>
        <w:contextualSpacing/>
        <w:jc w:val="both"/>
      </w:pPr>
      <w:r>
        <w:t>2. Понятия, используемые в настоящем Административном регламенте, применяются в тех же значениях, которые определены в Правилах ведения государственных информационных систем обеспечения градостроительной деятельности</w:t>
      </w:r>
      <w:r w:rsidR="00B07D0E">
        <w:t xml:space="preserve"> (далее – </w:t>
      </w:r>
      <w:r>
        <w:t>ГИСОГД), утвержденных постановлением Правительства Российской Федерации от 13 марта 2020 года № 279 «Об информационном обеспечении градостроительной деятельности» (далее</w:t>
      </w:r>
      <w:r w:rsidR="00B07D0E">
        <w:t xml:space="preserve"> </w:t>
      </w:r>
      <w:r>
        <w:t>– Правила).</w:t>
      </w:r>
    </w:p>
    <w:p w:rsidR="001167EA" w:rsidRPr="008F3A5D" w:rsidRDefault="001167EA" w:rsidP="001167EA">
      <w:pPr>
        <w:autoSpaceDE w:val="0"/>
        <w:autoSpaceDN w:val="0"/>
        <w:adjustRightInd w:val="0"/>
        <w:ind w:firstLine="709"/>
        <w:contextualSpacing/>
        <w:jc w:val="both"/>
      </w:pPr>
    </w:p>
    <w:p w:rsidR="001167EA" w:rsidRDefault="001167EA" w:rsidP="001167EA">
      <w:pPr>
        <w:suppressAutoHyphens/>
        <w:autoSpaceDE w:val="0"/>
        <w:autoSpaceDN w:val="0"/>
        <w:adjustRightInd w:val="0"/>
        <w:contextualSpacing/>
        <w:jc w:val="center"/>
        <w:rPr>
          <w:b/>
        </w:rPr>
      </w:pPr>
      <w:r w:rsidRPr="008F3A5D">
        <w:rPr>
          <w:b/>
        </w:rPr>
        <w:t>Круг заявителей</w:t>
      </w:r>
    </w:p>
    <w:p w:rsidR="001167EA" w:rsidRPr="00A80339" w:rsidRDefault="001167EA" w:rsidP="001167EA">
      <w:pPr>
        <w:suppressAutoHyphens/>
        <w:autoSpaceDE w:val="0"/>
        <w:autoSpaceDN w:val="0"/>
        <w:adjustRightInd w:val="0"/>
        <w:contextualSpacing/>
        <w:jc w:val="center"/>
      </w:pPr>
    </w:p>
    <w:p w:rsidR="001167EA" w:rsidRDefault="001167EA" w:rsidP="001167EA">
      <w:pPr>
        <w:autoSpaceDE w:val="0"/>
        <w:autoSpaceDN w:val="0"/>
        <w:adjustRightInd w:val="0"/>
        <w:ind w:firstLine="709"/>
        <w:contextualSpacing/>
        <w:jc w:val="both"/>
      </w:pPr>
      <w:r>
        <w:t>3</w:t>
      </w:r>
      <w:bookmarkStart w:id="1" w:name="Par63"/>
      <w:bookmarkEnd w:id="1"/>
      <w:r>
        <w:t xml:space="preserve">. </w:t>
      </w:r>
      <w:r w:rsidRPr="00DD743E">
        <w:t xml:space="preserve">Заявителями на получение муниципальной услуги являются физические и юридические лица, заинтересованные в получении сведений </w:t>
      </w:r>
      <w:r>
        <w:t>Г</w:t>
      </w:r>
      <w:r w:rsidRPr="00DD743E">
        <w:t>ИСОГД, или                        их представители, действующие на основании доверенности, оформленной                                в соответствии с законодательством Российской Федерации (далее – заявитель).</w:t>
      </w:r>
    </w:p>
    <w:p w:rsidR="001167EA" w:rsidRDefault="001167EA" w:rsidP="001167EA">
      <w:pPr>
        <w:autoSpaceDE w:val="0"/>
        <w:autoSpaceDN w:val="0"/>
        <w:adjustRightInd w:val="0"/>
        <w:ind w:firstLine="709"/>
        <w:contextualSpacing/>
        <w:jc w:val="both"/>
      </w:pPr>
    </w:p>
    <w:p w:rsidR="0010396B" w:rsidRDefault="0010396B" w:rsidP="003F4E60">
      <w:pPr>
        <w:autoSpaceDE w:val="0"/>
        <w:autoSpaceDN w:val="0"/>
        <w:adjustRightInd w:val="0"/>
        <w:contextualSpacing/>
        <w:jc w:val="center"/>
        <w:rPr>
          <w:b/>
          <w:lang w:eastAsia="en-US"/>
        </w:rPr>
      </w:pPr>
    </w:p>
    <w:p w:rsidR="0010396B" w:rsidRDefault="0010396B" w:rsidP="003F4E60">
      <w:pPr>
        <w:autoSpaceDE w:val="0"/>
        <w:autoSpaceDN w:val="0"/>
        <w:adjustRightInd w:val="0"/>
        <w:contextualSpacing/>
        <w:jc w:val="center"/>
        <w:rPr>
          <w:b/>
          <w:lang w:eastAsia="en-US"/>
        </w:rPr>
      </w:pPr>
    </w:p>
    <w:p w:rsidR="0010396B" w:rsidRDefault="0010396B" w:rsidP="003F4E60">
      <w:pPr>
        <w:autoSpaceDE w:val="0"/>
        <w:autoSpaceDN w:val="0"/>
        <w:adjustRightInd w:val="0"/>
        <w:contextualSpacing/>
        <w:jc w:val="center"/>
        <w:rPr>
          <w:b/>
          <w:lang w:eastAsia="en-US"/>
        </w:rPr>
      </w:pPr>
    </w:p>
    <w:p w:rsidR="001167EA" w:rsidRPr="008F3A5D" w:rsidRDefault="001167EA" w:rsidP="003F4E60">
      <w:pPr>
        <w:autoSpaceDE w:val="0"/>
        <w:autoSpaceDN w:val="0"/>
        <w:adjustRightInd w:val="0"/>
        <w:contextualSpacing/>
        <w:jc w:val="center"/>
        <w:rPr>
          <w:b/>
          <w:lang w:eastAsia="en-US"/>
        </w:rPr>
      </w:pPr>
      <w:r w:rsidRPr="008F3A5D">
        <w:rPr>
          <w:b/>
          <w:lang w:eastAsia="en-US"/>
        </w:rPr>
        <w:lastRenderedPageBreak/>
        <w:t>Требования к порядку информирования</w:t>
      </w:r>
    </w:p>
    <w:p w:rsidR="001167EA" w:rsidRDefault="001167EA" w:rsidP="003F4E60">
      <w:pPr>
        <w:widowControl w:val="0"/>
        <w:autoSpaceDE w:val="0"/>
        <w:autoSpaceDN w:val="0"/>
        <w:adjustRightInd w:val="0"/>
        <w:contextualSpacing/>
        <w:jc w:val="center"/>
        <w:outlineLvl w:val="2"/>
        <w:rPr>
          <w:b/>
          <w:lang w:eastAsia="en-US"/>
        </w:rPr>
      </w:pPr>
      <w:r w:rsidRPr="008F3A5D">
        <w:rPr>
          <w:b/>
          <w:lang w:eastAsia="en-US"/>
        </w:rPr>
        <w:t>о правилах предоставления муниципальной услуги</w:t>
      </w:r>
    </w:p>
    <w:p w:rsidR="001167EA" w:rsidRPr="00A80339" w:rsidRDefault="001167EA" w:rsidP="001167EA">
      <w:pPr>
        <w:widowControl w:val="0"/>
        <w:autoSpaceDE w:val="0"/>
        <w:autoSpaceDN w:val="0"/>
        <w:adjustRightInd w:val="0"/>
        <w:contextualSpacing/>
        <w:jc w:val="center"/>
        <w:outlineLvl w:val="2"/>
        <w:rPr>
          <w:lang w:eastAsia="en-US"/>
        </w:rPr>
      </w:pPr>
    </w:p>
    <w:p w:rsidR="001167EA" w:rsidRDefault="001167EA" w:rsidP="001167EA">
      <w:pPr>
        <w:autoSpaceDE w:val="0"/>
        <w:autoSpaceDN w:val="0"/>
        <w:adjustRightInd w:val="0"/>
        <w:ind w:firstLine="709"/>
        <w:contextualSpacing/>
        <w:jc w:val="both"/>
        <w:outlineLvl w:val="0"/>
        <w:rPr>
          <w:rFonts w:eastAsia="Calibri"/>
          <w:lang w:eastAsia="en-US"/>
        </w:rPr>
      </w:pPr>
      <w:r>
        <w:rPr>
          <w:rFonts w:eastAsia="Calibri"/>
          <w:lang w:eastAsia="en-US"/>
        </w:rPr>
        <w:t xml:space="preserve">4. </w:t>
      </w:r>
      <w:r w:rsidRPr="00A80339">
        <w:rPr>
          <w:rFonts w:eastAsia="Calibri"/>
          <w:lang w:eastAsia="en-US"/>
        </w:rPr>
        <w:t>Информирование о правилах предоставления мун</w:t>
      </w:r>
      <w:r>
        <w:rPr>
          <w:rFonts w:eastAsia="Calibri"/>
          <w:lang w:eastAsia="en-US"/>
        </w:rPr>
        <w:t xml:space="preserve">иципальной услуги осуществляют специалисты отдела ведения информационной системы и выдачи разрешений в строительстве </w:t>
      </w:r>
      <w:r w:rsidRPr="00555BEA">
        <w:rPr>
          <w:rFonts w:eastAsia="Calibri"/>
          <w:lang w:eastAsia="en-US"/>
        </w:rPr>
        <w:t>управления градостроительства, развития жилищно-коммунального комплекса и энергетики администрации района</w:t>
      </w:r>
      <w:r>
        <w:rPr>
          <w:rFonts w:eastAsia="Calibri"/>
          <w:lang w:eastAsia="en-US"/>
        </w:rPr>
        <w:t xml:space="preserve"> </w:t>
      </w:r>
      <w:r w:rsidR="003F4E60">
        <w:rPr>
          <w:rFonts w:eastAsia="Calibri"/>
          <w:lang w:eastAsia="en-US"/>
        </w:rPr>
        <w:t xml:space="preserve">                                          </w:t>
      </w:r>
      <w:r>
        <w:rPr>
          <w:rFonts w:eastAsia="Calibri"/>
          <w:lang w:eastAsia="en-US"/>
        </w:rPr>
        <w:t>в следующих формах (по выбору)</w:t>
      </w:r>
      <w:r w:rsidRPr="00A80339">
        <w:rPr>
          <w:rFonts w:eastAsia="Calibri"/>
          <w:lang w:eastAsia="en-US"/>
        </w:rPr>
        <w:t>:</w:t>
      </w:r>
    </w:p>
    <w:p w:rsidR="001167EA" w:rsidRDefault="001167EA" w:rsidP="001167EA">
      <w:pPr>
        <w:autoSpaceDE w:val="0"/>
        <w:autoSpaceDN w:val="0"/>
        <w:adjustRightInd w:val="0"/>
        <w:ind w:firstLine="709"/>
        <w:contextualSpacing/>
        <w:jc w:val="both"/>
        <w:outlineLvl w:val="0"/>
        <w:rPr>
          <w:rFonts w:eastAsia="Calibri"/>
          <w:lang w:eastAsia="en-US"/>
        </w:rPr>
      </w:pPr>
      <w:r>
        <w:rPr>
          <w:rFonts w:eastAsia="Calibri"/>
          <w:lang w:eastAsia="en-US"/>
        </w:rPr>
        <w:t>письменной (при письменном обращении, по электронной почте, факсу);</w:t>
      </w:r>
    </w:p>
    <w:p w:rsidR="001167EA" w:rsidRPr="00A80339" w:rsidRDefault="001167EA" w:rsidP="001167EA">
      <w:pPr>
        <w:autoSpaceDE w:val="0"/>
        <w:autoSpaceDN w:val="0"/>
        <w:adjustRightInd w:val="0"/>
        <w:ind w:firstLine="709"/>
        <w:contextualSpacing/>
        <w:jc w:val="both"/>
        <w:outlineLvl w:val="0"/>
        <w:rPr>
          <w:rFonts w:eastAsia="Calibri"/>
          <w:lang w:eastAsia="en-US"/>
        </w:rPr>
      </w:pPr>
      <w:r w:rsidRPr="002C417B">
        <w:rPr>
          <w:rFonts w:eastAsia="Calibri"/>
          <w:lang w:eastAsia="en-US"/>
        </w:rPr>
        <w:t>на информационном стенде в месте предоставления муниципальной услуги, в форме информационных (текстовых) материалов;</w:t>
      </w:r>
    </w:p>
    <w:p w:rsidR="001167EA" w:rsidRPr="00A80339" w:rsidRDefault="001167EA" w:rsidP="001167EA">
      <w:pPr>
        <w:autoSpaceDE w:val="0"/>
        <w:autoSpaceDN w:val="0"/>
        <w:adjustRightInd w:val="0"/>
        <w:ind w:firstLine="709"/>
        <w:contextualSpacing/>
        <w:jc w:val="both"/>
        <w:outlineLvl w:val="0"/>
        <w:rPr>
          <w:rFonts w:eastAsia="Calibri"/>
          <w:lang w:eastAsia="en-US"/>
        </w:rPr>
      </w:pPr>
      <w:r>
        <w:rPr>
          <w:rFonts w:eastAsia="Calibri"/>
          <w:lang w:eastAsia="en-US"/>
        </w:rPr>
        <w:t xml:space="preserve">посредством </w:t>
      </w:r>
      <w:r w:rsidRPr="00A80339">
        <w:rPr>
          <w:rFonts w:eastAsia="Calibri"/>
          <w:lang w:eastAsia="en-US"/>
        </w:rPr>
        <w:t>информаци</w:t>
      </w:r>
      <w:r>
        <w:rPr>
          <w:rFonts w:eastAsia="Calibri"/>
          <w:lang w:eastAsia="en-US"/>
        </w:rPr>
        <w:t>онно-телекоммуникационной сети «Интернет» (далее – сеть Интернет</w:t>
      </w:r>
      <w:r w:rsidRPr="00A80339">
        <w:rPr>
          <w:rFonts w:eastAsia="Calibri"/>
          <w:lang w:eastAsia="en-US"/>
        </w:rPr>
        <w:t xml:space="preserve">), в том числе на официальном </w:t>
      </w:r>
      <w:r w:rsidR="003F4E60">
        <w:rPr>
          <w:rFonts w:eastAsia="Calibri"/>
          <w:lang w:eastAsia="en-US"/>
        </w:rPr>
        <w:t>веб-</w:t>
      </w:r>
      <w:r w:rsidRPr="00A80339">
        <w:rPr>
          <w:rFonts w:eastAsia="Calibri"/>
          <w:lang w:eastAsia="en-US"/>
        </w:rPr>
        <w:t>сайте уполномоченного органа</w:t>
      </w:r>
      <w:r w:rsidR="003F4E60">
        <w:rPr>
          <w:rFonts w:eastAsia="Calibri"/>
          <w:lang w:eastAsia="en-US"/>
        </w:rPr>
        <w:t>:</w:t>
      </w:r>
      <w:r w:rsidRPr="00A80339">
        <w:rPr>
          <w:rFonts w:eastAsia="Calibri"/>
          <w:lang w:eastAsia="en-US"/>
        </w:rPr>
        <w:t xml:space="preserve"> www.nvraion.ru;</w:t>
      </w:r>
    </w:p>
    <w:p w:rsidR="001167EA" w:rsidRPr="00A80339" w:rsidRDefault="001167EA" w:rsidP="001167EA">
      <w:pPr>
        <w:autoSpaceDE w:val="0"/>
        <w:autoSpaceDN w:val="0"/>
        <w:adjustRightInd w:val="0"/>
        <w:ind w:firstLine="709"/>
        <w:contextualSpacing/>
        <w:jc w:val="both"/>
        <w:outlineLvl w:val="0"/>
        <w:rPr>
          <w:rFonts w:eastAsia="Calibri"/>
          <w:lang w:eastAsia="en-US"/>
        </w:rPr>
      </w:pPr>
      <w:r>
        <w:rPr>
          <w:rFonts w:eastAsia="Calibri"/>
          <w:lang w:eastAsia="en-US"/>
        </w:rPr>
        <w:t>посредством</w:t>
      </w:r>
      <w:r w:rsidRPr="00A80339">
        <w:rPr>
          <w:rFonts w:eastAsia="Calibri"/>
          <w:lang w:eastAsia="en-US"/>
        </w:rPr>
        <w:t xml:space="preserve"> федеральной госуда</w:t>
      </w:r>
      <w:r>
        <w:rPr>
          <w:rFonts w:eastAsia="Calibri"/>
          <w:lang w:eastAsia="en-US"/>
        </w:rPr>
        <w:t>рственной информационной системы</w:t>
      </w:r>
      <w:r w:rsidRPr="00A80339">
        <w:rPr>
          <w:rFonts w:eastAsia="Calibri"/>
          <w:lang w:eastAsia="en-US"/>
        </w:rPr>
        <w:t xml:space="preserve"> «Единый портал государственных и муниципальных услуг (функций)» http://www.gosus</w:t>
      </w:r>
      <w:r>
        <w:rPr>
          <w:rFonts w:eastAsia="Calibri"/>
          <w:lang w:eastAsia="en-US"/>
        </w:rPr>
        <w:t>lugi.ru (далее – Единый портал).</w:t>
      </w:r>
    </w:p>
    <w:p w:rsidR="001167EA" w:rsidRPr="002C417B" w:rsidRDefault="001167EA" w:rsidP="001167EA">
      <w:pPr>
        <w:autoSpaceDE w:val="0"/>
        <w:autoSpaceDN w:val="0"/>
        <w:adjustRightInd w:val="0"/>
        <w:ind w:firstLine="709"/>
        <w:contextualSpacing/>
        <w:jc w:val="both"/>
        <w:outlineLvl w:val="0"/>
        <w:rPr>
          <w:rFonts w:eastAsia="Calibri"/>
          <w:lang w:eastAsia="en-US"/>
        </w:rPr>
      </w:pPr>
      <w:r>
        <w:rPr>
          <w:rFonts w:eastAsia="Calibri"/>
          <w:lang w:eastAsia="en-US"/>
        </w:rPr>
        <w:t>5. С</w:t>
      </w:r>
      <w:r w:rsidRPr="002C417B">
        <w:rPr>
          <w:rFonts w:eastAsia="Calibri"/>
          <w:lang w:eastAsia="en-US"/>
        </w:rPr>
        <w:t>ведения о ходе предоставления муниципальной услуги предоставляются заявителю в следующих формах (по выбору):</w:t>
      </w:r>
    </w:p>
    <w:p w:rsidR="001167EA" w:rsidRPr="002C417B" w:rsidRDefault="001167EA" w:rsidP="001167EA">
      <w:pPr>
        <w:autoSpaceDE w:val="0"/>
        <w:autoSpaceDN w:val="0"/>
        <w:adjustRightInd w:val="0"/>
        <w:ind w:firstLine="709"/>
        <w:contextualSpacing/>
        <w:jc w:val="both"/>
        <w:outlineLvl w:val="0"/>
        <w:rPr>
          <w:rFonts w:eastAsia="Calibri"/>
          <w:lang w:eastAsia="en-US"/>
        </w:rPr>
      </w:pPr>
      <w:r w:rsidRPr="002C417B">
        <w:rPr>
          <w:rFonts w:eastAsia="Calibri"/>
          <w:lang w:eastAsia="en-US"/>
        </w:rPr>
        <w:t>устной (при личном обращении заявителя и по телефону);</w:t>
      </w:r>
    </w:p>
    <w:p w:rsidR="001167EA" w:rsidRPr="002C417B" w:rsidRDefault="001167EA" w:rsidP="001167EA">
      <w:pPr>
        <w:autoSpaceDE w:val="0"/>
        <w:autoSpaceDN w:val="0"/>
        <w:adjustRightInd w:val="0"/>
        <w:ind w:firstLine="709"/>
        <w:contextualSpacing/>
        <w:jc w:val="both"/>
        <w:outlineLvl w:val="0"/>
        <w:rPr>
          <w:rFonts w:eastAsia="Calibri"/>
          <w:lang w:eastAsia="en-US"/>
        </w:rPr>
      </w:pPr>
      <w:r w:rsidRPr="002C417B">
        <w:rPr>
          <w:rFonts w:eastAsia="Calibri"/>
          <w:lang w:eastAsia="en-US"/>
        </w:rPr>
        <w:t>письменной (при письменном обращении заявителя по почте, электронной почте, факсу);</w:t>
      </w:r>
    </w:p>
    <w:p w:rsidR="001167EA" w:rsidRDefault="001167EA" w:rsidP="001167EA">
      <w:pPr>
        <w:autoSpaceDE w:val="0"/>
        <w:autoSpaceDN w:val="0"/>
        <w:adjustRightInd w:val="0"/>
        <w:ind w:firstLine="709"/>
        <w:contextualSpacing/>
        <w:jc w:val="both"/>
        <w:outlineLvl w:val="0"/>
        <w:rPr>
          <w:rFonts w:eastAsia="Calibri"/>
          <w:lang w:eastAsia="en-US"/>
        </w:rPr>
      </w:pPr>
      <w:r w:rsidRPr="002C417B">
        <w:rPr>
          <w:rFonts w:eastAsia="Calibri"/>
          <w:lang w:eastAsia="en-US"/>
        </w:rPr>
        <w:t>посредством Единого портала.</w:t>
      </w:r>
    </w:p>
    <w:p w:rsidR="001167EA" w:rsidRDefault="001167EA" w:rsidP="001167EA">
      <w:pPr>
        <w:autoSpaceDE w:val="0"/>
        <w:autoSpaceDN w:val="0"/>
        <w:adjustRightInd w:val="0"/>
        <w:ind w:firstLine="709"/>
        <w:contextualSpacing/>
        <w:jc w:val="both"/>
        <w:outlineLvl w:val="0"/>
        <w:rPr>
          <w:rFonts w:eastAsia="Calibri"/>
          <w:lang w:eastAsia="en-US"/>
        </w:rPr>
      </w:pPr>
      <w:r>
        <w:rPr>
          <w:rFonts w:eastAsia="Calibri"/>
          <w:lang w:eastAsia="en-US"/>
        </w:rPr>
        <w:t xml:space="preserve">6. </w:t>
      </w:r>
      <w:r w:rsidRPr="00A80339">
        <w:rPr>
          <w:rFonts w:eastAsia="Calibri"/>
          <w:lang w:eastAsia="en-US"/>
        </w:rPr>
        <w:t>Ответ на письменное обращение по вопросу получения информации</w:t>
      </w:r>
      <w:r>
        <w:rPr>
          <w:rFonts w:eastAsia="Calibri"/>
          <w:lang w:eastAsia="en-US"/>
        </w:rPr>
        <w:t xml:space="preserve">              </w:t>
      </w:r>
      <w:r w:rsidRPr="00A80339">
        <w:rPr>
          <w:rFonts w:eastAsia="Calibri"/>
          <w:lang w:eastAsia="en-US"/>
        </w:rPr>
        <w:t xml:space="preserve">о порядке предоставления муниципальной услуги направляется заявителю </w:t>
      </w:r>
      <w:r>
        <w:rPr>
          <w:rFonts w:eastAsia="Calibri"/>
          <w:lang w:eastAsia="en-US"/>
        </w:rPr>
        <w:t xml:space="preserve">                          </w:t>
      </w:r>
      <w:r w:rsidRPr="00A80339">
        <w:rPr>
          <w:rFonts w:eastAsia="Calibri"/>
          <w:lang w:eastAsia="en-US"/>
        </w:rPr>
        <w:t>в течение 15 календарных дней с момента регистрации обращения. Информация о ходе предоставления муниципальной услуги направляется заявителю в течение 3 рабочих дней с момента регистрации обращения.</w:t>
      </w:r>
    </w:p>
    <w:p w:rsidR="001167EA" w:rsidRPr="00A80339" w:rsidRDefault="001167EA" w:rsidP="001167EA">
      <w:pPr>
        <w:suppressAutoHyphens/>
        <w:autoSpaceDE w:val="0"/>
        <w:autoSpaceDN w:val="0"/>
        <w:adjustRightInd w:val="0"/>
        <w:ind w:firstLine="708"/>
        <w:jc w:val="both"/>
        <w:outlineLvl w:val="0"/>
        <w:rPr>
          <w:rFonts w:eastAsia="Calibri"/>
          <w:lang w:eastAsia="en-US"/>
        </w:rPr>
      </w:pPr>
      <w:r w:rsidRPr="009C5B05">
        <w:rPr>
          <w:rFonts w:eastAsia="Calibri"/>
          <w:lang w:eastAsia="en-US"/>
        </w:rPr>
        <w:t>Время ожидания в очереди при личном обращении заявителя</w:t>
      </w:r>
      <w:r w:rsidR="003F4E60">
        <w:rPr>
          <w:rFonts w:eastAsia="Calibri"/>
          <w:lang w:eastAsia="en-US"/>
        </w:rPr>
        <w:t xml:space="preserve">                                                    </w:t>
      </w:r>
      <w:r w:rsidRPr="009C5B05">
        <w:rPr>
          <w:rFonts w:eastAsia="Calibri"/>
          <w:lang w:eastAsia="en-US"/>
        </w:rPr>
        <w:t xml:space="preserve"> за информацией о правилах предоставления муниципальной услуги не должно превышать 15 минут.</w:t>
      </w:r>
    </w:p>
    <w:p w:rsidR="001167EA" w:rsidRPr="000B270A" w:rsidRDefault="001167EA" w:rsidP="001167EA">
      <w:pPr>
        <w:tabs>
          <w:tab w:val="left" w:pos="0"/>
        </w:tabs>
        <w:suppressAutoHyphens/>
        <w:autoSpaceDE w:val="0"/>
        <w:autoSpaceDN w:val="0"/>
        <w:adjustRightInd w:val="0"/>
        <w:ind w:firstLine="709"/>
        <w:jc w:val="both"/>
        <w:outlineLvl w:val="0"/>
      </w:pPr>
      <w:r>
        <w:rPr>
          <w:rFonts w:eastAsia="Calibri"/>
          <w:lang w:eastAsia="en-US"/>
        </w:rPr>
        <w:t xml:space="preserve">7. </w:t>
      </w:r>
      <w:r w:rsidRPr="009C5B05">
        <w:t xml:space="preserve">Информирование заявителей о порядке предоставления муниципальной услуги, о ходе выполнения запроса о ее предоставлении, а также по иным вопросам, связанным с предоставлением муниципальной услуги, осуществляется </w:t>
      </w:r>
      <w:r>
        <w:t xml:space="preserve">муниципальным </w:t>
      </w:r>
      <w:r w:rsidRPr="000B270A">
        <w:t xml:space="preserve">автономным учреждением Нижневартовского района «Многофункциональный центр предоставления государственных </w:t>
      </w:r>
      <w:r>
        <w:t xml:space="preserve">                         </w:t>
      </w:r>
      <w:r w:rsidRPr="000B270A">
        <w:t>и муниципальных услуг Н</w:t>
      </w:r>
      <w:r>
        <w:t>ижневартовского района» (далее –</w:t>
      </w:r>
      <w:r w:rsidRPr="000B270A">
        <w:t xml:space="preserve"> МФЦ), </w:t>
      </w:r>
      <w:r>
        <w:t xml:space="preserve">                                     </w:t>
      </w:r>
      <w:r w:rsidRPr="000B270A">
        <w:t>в соответствии с их регламентом работы.</w:t>
      </w:r>
    </w:p>
    <w:p w:rsidR="001167EA" w:rsidRPr="000B270A" w:rsidRDefault="001167EA" w:rsidP="001167EA">
      <w:pPr>
        <w:ind w:firstLine="709"/>
        <w:jc w:val="both"/>
      </w:pPr>
      <w:r>
        <w:rPr>
          <w:rFonts w:eastAsia="Calibri"/>
          <w:lang w:eastAsia="en-US"/>
        </w:rPr>
        <w:t xml:space="preserve">8. </w:t>
      </w:r>
      <w:r w:rsidRPr="000B270A">
        <w:rPr>
          <w:rFonts w:eastAsia="Calibri"/>
          <w:lang w:eastAsia="en-US"/>
        </w:rPr>
        <w:t xml:space="preserve">Информацию о местах нахождения и графиках работы МФЦ заявитель может получить на </w:t>
      </w:r>
      <w:r w:rsidRPr="000B270A">
        <w:rPr>
          <w:rFonts w:eastAsia="Calibri"/>
        </w:rPr>
        <w:t>п</w:t>
      </w:r>
      <w:r w:rsidRPr="000B270A">
        <w:t>ортале МФЦ автономного округа по адресу: http://mfcnvr.ru/.</w:t>
      </w:r>
    </w:p>
    <w:p w:rsidR="001167EA" w:rsidRPr="001B1E77" w:rsidRDefault="001167EA" w:rsidP="001167EA">
      <w:pPr>
        <w:autoSpaceDE w:val="0"/>
        <w:autoSpaceDN w:val="0"/>
        <w:adjustRightInd w:val="0"/>
        <w:ind w:firstLine="709"/>
        <w:contextualSpacing/>
        <w:jc w:val="both"/>
        <w:outlineLvl w:val="0"/>
        <w:rPr>
          <w:rFonts w:eastAsia="Calibri"/>
          <w:lang w:eastAsia="en-US"/>
        </w:rPr>
      </w:pPr>
      <w:r>
        <w:rPr>
          <w:rFonts w:eastAsia="Calibri"/>
          <w:lang w:eastAsia="en-US"/>
        </w:rPr>
        <w:t xml:space="preserve">9. </w:t>
      </w:r>
      <w:r w:rsidRPr="001B1E77">
        <w:rPr>
          <w:rFonts w:eastAsia="Calibri"/>
          <w:lang w:eastAsia="en-US"/>
        </w:rPr>
        <w:t>Информация о порядке и сроках, о ходе предоставления муниципальной услуги, размещенная на Едином</w:t>
      </w:r>
      <w:r>
        <w:rPr>
          <w:rFonts w:eastAsia="Calibri"/>
          <w:lang w:eastAsia="en-US"/>
        </w:rPr>
        <w:t xml:space="preserve"> портале</w:t>
      </w:r>
      <w:r w:rsidRPr="001B1E77">
        <w:rPr>
          <w:rFonts w:eastAsia="Calibri"/>
          <w:lang w:eastAsia="en-US"/>
        </w:rPr>
        <w:t xml:space="preserve">, официальном </w:t>
      </w:r>
      <w:r w:rsidR="003F4E60">
        <w:rPr>
          <w:rFonts w:eastAsia="Calibri"/>
          <w:lang w:eastAsia="en-US"/>
        </w:rPr>
        <w:t>веб-</w:t>
      </w:r>
      <w:r w:rsidRPr="001B1E77">
        <w:rPr>
          <w:rFonts w:eastAsia="Calibri"/>
          <w:lang w:eastAsia="en-US"/>
        </w:rPr>
        <w:t>сайте уполномоченного органа, предоставляется заявителю бесплатно.</w:t>
      </w:r>
    </w:p>
    <w:p w:rsidR="001167EA" w:rsidRPr="001B1E77" w:rsidRDefault="001167EA" w:rsidP="001167EA">
      <w:pPr>
        <w:autoSpaceDE w:val="0"/>
        <w:autoSpaceDN w:val="0"/>
        <w:adjustRightInd w:val="0"/>
        <w:ind w:firstLine="709"/>
        <w:contextualSpacing/>
        <w:jc w:val="both"/>
        <w:outlineLvl w:val="0"/>
        <w:rPr>
          <w:rFonts w:eastAsia="Calibri"/>
          <w:lang w:eastAsia="en-US"/>
        </w:rPr>
      </w:pPr>
      <w:r w:rsidRPr="001B1E77">
        <w:rPr>
          <w:rFonts w:eastAsia="Calibri"/>
          <w:lang w:eastAsia="en-US"/>
        </w:rPr>
        <w:t xml:space="preserve">Для получения информации по вопросам предоставления муниципальной услуги, сведений о ходе предоставления муниципальной услуги посредством </w:t>
      </w:r>
      <w:r w:rsidRPr="001B1E77">
        <w:rPr>
          <w:rFonts w:eastAsia="Calibri"/>
          <w:lang w:eastAsia="en-US"/>
        </w:rPr>
        <w:lastRenderedPageBreak/>
        <w:t>Единого портала заявителям необходимо использовать адрес в сети Интернет, указанный в пункте 4 настоящего Административного регламента.</w:t>
      </w:r>
    </w:p>
    <w:p w:rsidR="001167EA" w:rsidRDefault="001167EA" w:rsidP="001167EA">
      <w:pPr>
        <w:autoSpaceDE w:val="0"/>
        <w:autoSpaceDN w:val="0"/>
        <w:adjustRightInd w:val="0"/>
        <w:ind w:firstLine="709"/>
        <w:contextualSpacing/>
        <w:jc w:val="both"/>
        <w:outlineLvl w:val="0"/>
        <w:rPr>
          <w:rFonts w:eastAsia="Calibri"/>
          <w:lang w:eastAsia="en-US"/>
        </w:rPr>
      </w:pPr>
      <w:r w:rsidRPr="001B1E77">
        <w:rPr>
          <w:rFonts w:eastAsia="Calibri"/>
          <w:lang w:eastAsia="en-US"/>
        </w:rPr>
        <w:t xml:space="preserve">Доступ к информации по вопросам предоставления муниципальной услуги, в том числе о ходе, сроках и порядке ее предоставления,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w:t>
      </w:r>
      <w:r w:rsidR="003F4E60">
        <w:rPr>
          <w:rFonts w:eastAsia="Calibri"/>
          <w:lang w:eastAsia="en-US"/>
        </w:rPr>
        <w:t xml:space="preserve">                            </w:t>
      </w:r>
      <w:r w:rsidRPr="001B1E77">
        <w:rPr>
          <w:rFonts w:eastAsia="Calibri"/>
          <w:lang w:eastAsia="en-US"/>
        </w:rPr>
        <w:t xml:space="preserve">с правообладателем программного обеспечения, предусматривающего взимание платы, регистрацию или авторизацию заявителя или предоставление </w:t>
      </w:r>
      <w:r w:rsidR="003F4E60">
        <w:rPr>
          <w:rFonts w:eastAsia="Calibri"/>
          <w:lang w:eastAsia="en-US"/>
        </w:rPr>
        <w:t xml:space="preserve">                                        </w:t>
      </w:r>
      <w:r w:rsidRPr="001B1E77">
        <w:rPr>
          <w:rFonts w:eastAsia="Calibri"/>
          <w:lang w:eastAsia="en-US"/>
        </w:rPr>
        <w:t>им персональных данных.</w:t>
      </w:r>
    </w:p>
    <w:p w:rsidR="001167EA" w:rsidRDefault="001167EA" w:rsidP="001167EA">
      <w:pPr>
        <w:autoSpaceDE w:val="0"/>
        <w:autoSpaceDN w:val="0"/>
        <w:adjustRightInd w:val="0"/>
        <w:ind w:firstLine="709"/>
        <w:contextualSpacing/>
        <w:jc w:val="both"/>
        <w:outlineLvl w:val="0"/>
        <w:rPr>
          <w:rFonts w:eastAsia="Calibri"/>
          <w:lang w:eastAsia="en-US"/>
        </w:rPr>
      </w:pPr>
      <w:r>
        <w:rPr>
          <w:rFonts w:eastAsia="Calibri"/>
          <w:lang w:eastAsia="en-US"/>
        </w:rPr>
        <w:t>10.</w:t>
      </w:r>
      <w:r w:rsidRPr="001B1E77">
        <w:rPr>
          <w:rFonts w:eastAsia="Calibri"/>
          <w:lang w:eastAsia="en-US"/>
        </w:rPr>
        <w:tab/>
        <w:t>Информация о месте нахождения и графике работы уполномоченного органа (структурного подразделения) размещена</w:t>
      </w:r>
      <w:r>
        <w:rPr>
          <w:rFonts w:eastAsia="Calibri"/>
          <w:lang w:eastAsia="en-US"/>
        </w:rPr>
        <w:t xml:space="preserve"> </w:t>
      </w:r>
      <w:r w:rsidR="003F4E60">
        <w:rPr>
          <w:rFonts w:eastAsia="Calibri"/>
          <w:lang w:eastAsia="en-US"/>
        </w:rPr>
        <w:t xml:space="preserve">                                                           </w:t>
      </w:r>
      <w:r w:rsidRPr="001B1E77">
        <w:rPr>
          <w:rFonts w:eastAsia="Calibri"/>
          <w:lang w:eastAsia="en-US"/>
        </w:rPr>
        <w:t>на информационных стендах в местах предоставления муниципальной услуги</w:t>
      </w:r>
      <w:r w:rsidR="003F4E60">
        <w:rPr>
          <w:rFonts w:eastAsia="Calibri"/>
          <w:lang w:eastAsia="en-US"/>
        </w:rPr>
        <w:t xml:space="preserve">                            </w:t>
      </w:r>
      <w:r w:rsidRPr="001B1E77">
        <w:rPr>
          <w:rFonts w:eastAsia="Calibri"/>
          <w:lang w:eastAsia="en-US"/>
        </w:rPr>
        <w:t xml:space="preserve"> и в сети Интернет на официальном </w:t>
      </w:r>
      <w:r w:rsidR="003F4E60">
        <w:rPr>
          <w:rFonts w:eastAsia="Calibri"/>
          <w:lang w:eastAsia="en-US"/>
        </w:rPr>
        <w:t>веб-</w:t>
      </w:r>
      <w:r w:rsidRPr="001B1E77">
        <w:rPr>
          <w:rFonts w:eastAsia="Calibri"/>
          <w:lang w:eastAsia="en-US"/>
        </w:rPr>
        <w:t xml:space="preserve">сайте, Едином </w:t>
      </w:r>
      <w:r>
        <w:rPr>
          <w:rFonts w:eastAsia="Calibri"/>
          <w:lang w:eastAsia="en-US"/>
        </w:rPr>
        <w:t>портале</w:t>
      </w:r>
      <w:r w:rsidRPr="001B1E77">
        <w:rPr>
          <w:rFonts w:eastAsia="Calibri"/>
          <w:lang w:eastAsia="en-US"/>
        </w:rPr>
        <w:t>, а также может быть получена по телефону</w:t>
      </w:r>
      <w:r w:rsidR="003F4E60">
        <w:rPr>
          <w:rFonts w:eastAsia="Calibri"/>
          <w:lang w:eastAsia="en-US"/>
        </w:rPr>
        <w:t xml:space="preserve">: </w:t>
      </w:r>
      <w:r>
        <w:rPr>
          <w:rFonts w:eastAsia="Calibri"/>
          <w:lang w:eastAsia="en-US"/>
        </w:rPr>
        <w:t>8 (3466) 49-87-35.</w:t>
      </w:r>
    </w:p>
    <w:p w:rsidR="001167EA" w:rsidRPr="000B270A" w:rsidRDefault="001167EA" w:rsidP="001167EA">
      <w:pPr>
        <w:ind w:firstLine="709"/>
        <w:jc w:val="both"/>
      </w:pPr>
      <w:r>
        <w:rPr>
          <w:rFonts w:eastAsia="Calibri"/>
          <w:lang w:eastAsia="en-US"/>
        </w:rPr>
        <w:t xml:space="preserve">11. </w:t>
      </w:r>
      <w:r w:rsidRPr="000B270A">
        <w:t xml:space="preserve">На информационных стендах в местах предоставления муниципальной услуги, на официальном </w:t>
      </w:r>
      <w:r w:rsidR="003F4E60">
        <w:t>веб-</w:t>
      </w:r>
      <w:r w:rsidRPr="000B270A">
        <w:t>сайте уполномоченного органа в сети Интернет размещается следующая информация:</w:t>
      </w:r>
    </w:p>
    <w:p w:rsidR="001167EA" w:rsidRPr="000B270A" w:rsidRDefault="001167EA" w:rsidP="001167EA">
      <w:pPr>
        <w:ind w:firstLine="709"/>
        <w:jc w:val="both"/>
      </w:pPr>
      <w:r w:rsidRPr="000B270A">
        <w:t>справочная информация (место нахождения, график работы, справочные телефоны, адреса официального сайта и электронной почты уполномоченного органа и его структурного подразделения, обеспечивающего предоставление муниципальной услуги);</w:t>
      </w:r>
    </w:p>
    <w:p w:rsidR="001167EA" w:rsidRPr="000B270A" w:rsidRDefault="001167EA" w:rsidP="001167EA">
      <w:pPr>
        <w:ind w:firstLine="709"/>
        <w:jc w:val="both"/>
      </w:pPr>
      <w:r w:rsidRPr="000B270A">
        <w:t>справочная информация (место нахождения, график работы МФЦ);</w:t>
      </w:r>
    </w:p>
    <w:p w:rsidR="001167EA" w:rsidRPr="000B270A" w:rsidRDefault="001167EA" w:rsidP="001167EA">
      <w:pPr>
        <w:ind w:firstLine="709"/>
        <w:jc w:val="both"/>
      </w:pPr>
      <w:r w:rsidRPr="000B270A">
        <w:t>перечень нормативных правовых актов, регулирующих предоставление муниципальной услуги;</w:t>
      </w:r>
    </w:p>
    <w:p w:rsidR="001167EA" w:rsidRPr="000B270A" w:rsidRDefault="001167EA" w:rsidP="001167EA">
      <w:pPr>
        <w:ind w:firstLine="709"/>
        <w:jc w:val="both"/>
      </w:pPr>
      <w:r w:rsidRPr="000B270A">
        <w:t>досудебный (внесудебный) порядок обжалования решений и действий (бездействия) уполномоченного органа, а также его должностных лиц, муниципальных служащих, МФЦ и его работниках;</w:t>
      </w:r>
    </w:p>
    <w:p w:rsidR="001167EA" w:rsidRPr="000B270A" w:rsidRDefault="001167EA" w:rsidP="001167EA">
      <w:pPr>
        <w:tabs>
          <w:tab w:val="left" w:pos="0"/>
        </w:tabs>
        <w:suppressAutoHyphens/>
        <w:autoSpaceDE w:val="0"/>
        <w:autoSpaceDN w:val="0"/>
        <w:adjustRightInd w:val="0"/>
        <w:ind w:firstLine="708"/>
        <w:jc w:val="both"/>
        <w:outlineLvl w:val="0"/>
        <w:rPr>
          <w:rFonts w:eastAsia="Calibri"/>
          <w:lang w:eastAsia="en-US"/>
        </w:rPr>
      </w:pPr>
      <w:r w:rsidRPr="000B270A">
        <w:rPr>
          <w:rFonts w:eastAsia="Calibri"/>
          <w:lang w:eastAsia="en-US"/>
        </w:rPr>
        <w:t>бланк заявления о предоставлении муниципальной услуги и образцы его заполнения.</w:t>
      </w:r>
    </w:p>
    <w:p w:rsidR="001167EA" w:rsidRPr="00A80339" w:rsidRDefault="001167EA" w:rsidP="001167EA">
      <w:pPr>
        <w:autoSpaceDE w:val="0"/>
        <w:autoSpaceDN w:val="0"/>
        <w:adjustRightInd w:val="0"/>
        <w:ind w:firstLine="709"/>
        <w:contextualSpacing/>
        <w:jc w:val="both"/>
        <w:outlineLvl w:val="0"/>
        <w:rPr>
          <w:rFonts w:eastAsia="Calibri"/>
          <w:lang w:eastAsia="en-US"/>
        </w:rPr>
      </w:pPr>
      <w:r>
        <w:rPr>
          <w:rFonts w:eastAsia="Calibri"/>
          <w:lang w:eastAsia="en-US"/>
        </w:rPr>
        <w:t xml:space="preserve">12. </w:t>
      </w:r>
      <w:r w:rsidRPr="00A80339">
        <w:rPr>
          <w:rFonts w:eastAsia="Calibri"/>
          <w:lang w:eastAsia="en-US"/>
        </w:rPr>
        <w:t xml:space="preserve">В случае внесения изменений в порядок предоставления муниципальной услуги специалисты </w:t>
      </w:r>
      <w:r w:rsidRPr="003F4E60">
        <w:rPr>
          <w:rFonts w:eastAsia="Calibri"/>
          <w:color w:val="000000" w:themeColor="text1"/>
          <w:lang w:eastAsia="en-US"/>
        </w:rPr>
        <w:t xml:space="preserve">отдела ведения информационной системы и выдачи разрешений в строительстве управления </w:t>
      </w:r>
      <w:r w:rsidR="003F4E60" w:rsidRPr="00555BEA">
        <w:rPr>
          <w:rFonts w:eastAsia="Calibri"/>
          <w:lang w:eastAsia="en-US"/>
        </w:rPr>
        <w:t>градостроительства, развития жилищно-коммунального комплекса и энергетики</w:t>
      </w:r>
      <w:r w:rsidR="003F4E60">
        <w:rPr>
          <w:rFonts w:eastAsia="Calibri"/>
          <w:lang w:eastAsia="en-US"/>
        </w:rPr>
        <w:t xml:space="preserve"> </w:t>
      </w:r>
      <w:r w:rsidR="003F4E60" w:rsidRPr="00555BEA">
        <w:rPr>
          <w:rFonts w:eastAsia="Calibri"/>
          <w:lang w:eastAsia="en-US"/>
        </w:rPr>
        <w:t xml:space="preserve">администрации района </w:t>
      </w:r>
      <w:r w:rsidRPr="00A80339">
        <w:rPr>
          <w:rFonts w:eastAsia="Calibri"/>
          <w:lang w:eastAsia="en-US"/>
        </w:rPr>
        <w:t>в срок, не превышающий 5 рабочих дней со дня вступления в силу таких изменений, обеспечиваю</w:t>
      </w:r>
      <w:r>
        <w:rPr>
          <w:rFonts w:eastAsia="Calibri"/>
          <w:lang w:eastAsia="en-US"/>
        </w:rPr>
        <w:t>т размещение информации в сети Интернет</w:t>
      </w:r>
      <w:r w:rsidRPr="00A80339">
        <w:rPr>
          <w:rFonts w:eastAsia="Calibri"/>
          <w:lang w:eastAsia="en-US"/>
        </w:rPr>
        <w:t xml:space="preserve"> (на официальном </w:t>
      </w:r>
      <w:r w:rsidR="003F4E60">
        <w:rPr>
          <w:rFonts w:eastAsia="Calibri"/>
          <w:lang w:eastAsia="en-US"/>
        </w:rPr>
        <w:t>веб-</w:t>
      </w:r>
      <w:r w:rsidRPr="00A80339">
        <w:rPr>
          <w:rFonts w:eastAsia="Calibri"/>
          <w:lang w:eastAsia="en-US"/>
        </w:rPr>
        <w:t xml:space="preserve">сайте уполномоченного органа, Едином </w:t>
      </w:r>
      <w:r>
        <w:rPr>
          <w:rFonts w:eastAsia="Calibri"/>
          <w:lang w:eastAsia="en-US"/>
        </w:rPr>
        <w:t xml:space="preserve">портале) </w:t>
      </w:r>
      <w:r w:rsidRPr="00A80339">
        <w:rPr>
          <w:rFonts w:eastAsia="Calibri"/>
          <w:lang w:eastAsia="en-US"/>
        </w:rPr>
        <w:t>и на информационных стендах, находящихся в местах предоставления муниципальной услуги.</w:t>
      </w:r>
      <w:bookmarkStart w:id="2" w:name="P143"/>
      <w:bookmarkEnd w:id="2"/>
    </w:p>
    <w:p w:rsidR="001167EA" w:rsidRDefault="001167EA" w:rsidP="001167EA">
      <w:pPr>
        <w:autoSpaceDE w:val="0"/>
        <w:autoSpaceDN w:val="0"/>
        <w:adjustRightInd w:val="0"/>
        <w:ind w:firstLine="709"/>
        <w:contextualSpacing/>
        <w:jc w:val="both"/>
        <w:outlineLvl w:val="0"/>
        <w:rPr>
          <w:rFonts w:eastAsia="Calibri"/>
          <w:lang w:eastAsia="en-US"/>
        </w:rPr>
      </w:pPr>
    </w:p>
    <w:p w:rsidR="001167EA" w:rsidRPr="008F3A5D" w:rsidRDefault="001167EA" w:rsidP="001167EA">
      <w:pPr>
        <w:widowControl w:val="0"/>
        <w:autoSpaceDE w:val="0"/>
        <w:autoSpaceDN w:val="0"/>
        <w:adjustRightInd w:val="0"/>
        <w:contextualSpacing/>
        <w:jc w:val="center"/>
        <w:outlineLvl w:val="1"/>
        <w:rPr>
          <w:b/>
          <w:lang w:eastAsia="en-US"/>
        </w:rPr>
      </w:pPr>
      <w:bookmarkStart w:id="3" w:name="Par114"/>
      <w:bookmarkEnd w:id="3"/>
      <w:r>
        <w:rPr>
          <w:b/>
          <w:lang w:eastAsia="en-US"/>
        </w:rPr>
        <w:t xml:space="preserve">II. </w:t>
      </w:r>
      <w:r w:rsidRPr="008F3A5D">
        <w:rPr>
          <w:b/>
          <w:lang w:eastAsia="en-US"/>
        </w:rPr>
        <w:t>Стандарт предоставления муниципальной услуги</w:t>
      </w:r>
    </w:p>
    <w:p w:rsidR="001167EA" w:rsidRPr="00D85C2F" w:rsidRDefault="001167EA" w:rsidP="001167EA">
      <w:pPr>
        <w:shd w:val="clear" w:color="auto" w:fill="FFFFFF"/>
        <w:contextualSpacing/>
        <w:jc w:val="center"/>
        <w:rPr>
          <w:lang w:eastAsia="en-US"/>
        </w:rPr>
      </w:pPr>
      <w:bookmarkStart w:id="4" w:name="Par116"/>
      <w:bookmarkEnd w:id="4"/>
    </w:p>
    <w:p w:rsidR="001167EA" w:rsidRPr="008F3A5D" w:rsidRDefault="001167EA" w:rsidP="001167EA">
      <w:pPr>
        <w:shd w:val="clear" w:color="auto" w:fill="FFFFFF"/>
        <w:contextualSpacing/>
        <w:jc w:val="center"/>
        <w:rPr>
          <w:b/>
          <w:bCs/>
        </w:rPr>
      </w:pPr>
      <w:r w:rsidRPr="008F3A5D">
        <w:rPr>
          <w:b/>
          <w:lang w:eastAsia="en-US"/>
        </w:rPr>
        <w:t>Наименование муниципальной услуги</w:t>
      </w:r>
    </w:p>
    <w:p w:rsidR="001167EA" w:rsidRPr="00D85C2F" w:rsidRDefault="001167EA" w:rsidP="001167EA">
      <w:pPr>
        <w:shd w:val="clear" w:color="auto" w:fill="FFFFFF"/>
        <w:ind w:firstLine="709"/>
        <w:contextualSpacing/>
        <w:jc w:val="center"/>
        <w:rPr>
          <w:bCs/>
        </w:rPr>
      </w:pPr>
    </w:p>
    <w:p w:rsidR="001167EA" w:rsidRPr="001B1E77" w:rsidRDefault="001167EA" w:rsidP="001167EA">
      <w:pPr>
        <w:tabs>
          <w:tab w:val="left" w:pos="0"/>
        </w:tabs>
        <w:suppressAutoHyphens/>
        <w:autoSpaceDE w:val="0"/>
        <w:autoSpaceDN w:val="0"/>
        <w:adjustRightInd w:val="0"/>
        <w:ind w:firstLine="851"/>
        <w:jc w:val="both"/>
        <w:outlineLvl w:val="0"/>
      </w:pPr>
      <w:r>
        <w:t xml:space="preserve">13. </w:t>
      </w:r>
      <w:r w:rsidRPr="001B1E77">
        <w:rPr>
          <w:rFonts w:eastAsia="Calibri"/>
          <w:lang w:eastAsia="en-US"/>
        </w:rPr>
        <w:t xml:space="preserve">Предоставление сведений, документов и материалов, содержащихся </w:t>
      </w:r>
      <w:r w:rsidR="003F4E60">
        <w:rPr>
          <w:rFonts w:eastAsia="Calibri"/>
          <w:lang w:eastAsia="en-US"/>
        </w:rPr>
        <w:t xml:space="preserve">                        </w:t>
      </w:r>
      <w:r w:rsidRPr="001B1E77">
        <w:rPr>
          <w:rFonts w:eastAsia="Calibri"/>
          <w:lang w:eastAsia="en-US"/>
        </w:rPr>
        <w:t>в государственных информационных системах обеспечения градостроительной деятельности.</w:t>
      </w:r>
    </w:p>
    <w:p w:rsidR="001167EA" w:rsidRPr="008F3A5D" w:rsidRDefault="001167EA" w:rsidP="001167EA">
      <w:pPr>
        <w:widowControl w:val="0"/>
        <w:autoSpaceDE w:val="0"/>
        <w:autoSpaceDN w:val="0"/>
        <w:adjustRightInd w:val="0"/>
        <w:contextualSpacing/>
        <w:jc w:val="center"/>
        <w:outlineLvl w:val="2"/>
        <w:rPr>
          <w:b/>
          <w:lang w:eastAsia="en-US"/>
        </w:rPr>
      </w:pPr>
      <w:r w:rsidRPr="008F3A5D">
        <w:rPr>
          <w:b/>
          <w:lang w:eastAsia="en-US"/>
        </w:rPr>
        <w:lastRenderedPageBreak/>
        <w:t>Наименование органа, предоставляющего муниципальную услугу</w:t>
      </w:r>
    </w:p>
    <w:p w:rsidR="001167EA" w:rsidRPr="008F3A5D" w:rsidRDefault="001167EA" w:rsidP="001167EA">
      <w:pPr>
        <w:widowControl w:val="0"/>
        <w:autoSpaceDE w:val="0"/>
        <w:autoSpaceDN w:val="0"/>
        <w:adjustRightInd w:val="0"/>
        <w:contextualSpacing/>
        <w:jc w:val="center"/>
        <w:outlineLvl w:val="2"/>
        <w:rPr>
          <w:lang w:eastAsia="en-US"/>
        </w:rPr>
      </w:pPr>
    </w:p>
    <w:p w:rsidR="001167EA" w:rsidRPr="000B270A" w:rsidRDefault="001167EA" w:rsidP="001167EA">
      <w:pPr>
        <w:ind w:firstLine="709"/>
        <w:jc w:val="both"/>
      </w:pPr>
      <w:r w:rsidRPr="000B270A">
        <w:t>14. Муниципальную услугу предоставляет администрация Нижневартовского района.</w:t>
      </w:r>
    </w:p>
    <w:p w:rsidR="001167EA" w:rsidRPr="00555BEA" w:rsidRDefault="001167EA" w:rsidP="001167EA">
      <w:pPr>
        <w:ind w:firstLine="709"/>
        <w:jc w:val="both"/>
        <w:rPr>
          <w:rFonts w:eastAsia="Calibri"/>
          <w:lang w:eastAsia="en-US"/>
        </w:rPr>
      </w:pPr>
      <w:r w:rsidRPr="000B270A">
        <w:t xml:space="preserve">Предоставление муниципальной услуги осуществляет отдел ведения информационной системы и выдачи разрешений </w:t>
      </w:r>
      <w:r w:rsidRPr="00555BEA">
        <w:t xml:space="preserve">в строительстве </w:t>
      </w:r>
      <w:r>
        <w:t xml:space="preserve">управления </w:t>
      </w:r>
      <w:r w:rsidRPr="00555BEA">
        <w:rPr>
          <w:rFonts w:eastAsia="Calibri"/>
          <w:lang w:eastAsia="en-US"/>
        </w:rPr>
        <w:t>градостроительства, развития жилищно-коммунального комплекса и энергетики</w:t>
      </w:r>
      <w:r w:rsidRPr="00FF7198">
        <w:rPr>
          <w:highlight w:val="red"/>
        </w:rPr>
        <w:t xml:space="preserve"> </w:t>
      </w:r>
      <w:r w:rsidRPr="00555BEA">
        <w:rPr>
          <w:rFonts w:eastAsia="Calibri"/>
          <w:lang w:eastAsia="en-US"/>
        </w:rPr>
        <w:t>администрации района (далее – Отдел).</w:t>
      </w:r>
    </w:p>
    <w:p w:rsidR="001167EA" w:rsidRPr="000B270A" w:rsidRDefault="001167EA" w:rsidP="001167EA">
      <w:pPr>
        <w:tabs>
          <w:tab w:val="left" w:pos="7150"/>
        </w:tabs>
        <w:ind w:firstLine="709"/>
        <w:jc w:val="both"/>
        <w:rPr>
          <w:lang w:eastAsia="en-US"/>
        </w:rPr>
      </w:pPr>
      <w:r w:rsidRPr="000B270A">
        <w:rPr>
          <w:bCs/>
        </w:rPr>
        <w:t xml:space="preserve">За получением муниципальной услуги заявитель может обратиться </w:t>
      </w:r>
      <w:r>
        <w:rPr>
          <w:bCs/>
        </w:rPr>
        <w:t xml:space="preserve">                          </w:t>
      </w:r>
      <w:r w:rsidRPr="000B270A">
        <w:rPr>
          <w:bCs/>
        </w:rPr>
        <w:t xml:space="preserve">в МФЦ. Предоставление муниципальной услуги в МФЦ осуществляется </w:t>
      </w:r>
      <w:r>
        <w:rPr>
          <w:bCs/>
        </w:rPr>
        <w:t xml:space="preserve">                          </w:t>
      </w:r>
      <w:r w:rsidRPr="000B270A">
        <w:rPr>
          <w:bCs/>
        </w:rPr>
        <w:t xml:space="preserve">в соответствии с настоящим Административным регламентом на основании заключенного </w:t>
      </w:r>
      <w:hyperlink r:id="rId11" w:history="1">
        <w:r w:rsidRPr="000B270A">
          <w:rPr>
            <w:bCs/>
          </w:rPr>
          <w:t>соглашения</w:t>
        </w:r>
      </w:hyperlink>
      <w:r w:rsidRPr="000B270A">
        <w:rPr>
          <w:bCs/>
        </w:rPr>
        <w:t xml:space="preserve"> о взаимодействии.</w:t>
      </w:r>
    </w:p>
    <w:p w:rsidR="001167EA" w:rsidRPr="000B270A" w:rsidRDefault="001167EA" w:rsidP="001167EA">
      <w:pPr>
        <w:ind w:firstLine="709"/>
        <w:jc w:val="both"/>
      </w:pPr>
      <w:r w:rsidRPr="000B270A">
        <w:t xml:space="preserve">В соответствии с пунктом 3 части 1 статьи 7 Федерального закона                          </w:t>
      </w:r>
      <w:r w:rsidR="001633B1">
        <w:t>№ 210-ФЗ</w:t>
      </w:r>
      <w:r w:rsidRPr="000B270A">
        <w:t xml:space="preserve"> запрещается требовать от заявителя осуществления действий, в том числе согласований, необходимых для получения муниципальной услуги </w:t>
      </w:r>
      <w:r>
        <w:t xml:space="preserve">                          </w:t>
      </w:r>
      <w:r w:rsidRPr="000B270A">
        <w:t xml:space="preserve">и связанных с обращением в иные государственные органы, организации, </w:t>
      </w:r>
      <w:r>
        <w:t xml:space="preserve">                       </w:t>
      </w:r>
      <w:r w:rsidRPr="000B270A">
        <w:t xml:space="preserve">за исключением получения услуг и получения документов и информации, предоставляемых в результате предоставления таких услуг, включенных </w:t>
      </w:r>
      <w:r>
        <w:t xml:space="preserve">                          </w:t>
      </w:r>
      <w:r w:rsidRPr="000B270A">
        <w:t xml:space="preserve">в Перечень услуг, которые являются необходимыми и обязательными для предоставления муниципальных услуг, утвержденный решением Думы района от 07.02.2012 № 153 «О перечне услуг, которые являются необходимыми </w:t>
      </w:r>
      <w:r>
        <w:t xml:space="preserve">                          </w:t>
      </w:r>
      <w:r w:rsidRPr="000B270A">
        <w:t xml:space="preserve">и обязательными для предоставления органами местного самоуправления Нижневартовского района муниципальных услуг и предоставляются организациями, участвующими в предоставлении муниципальных услуг, </w:t>
      </w:r>
      <w:r>
        <w:t xml:space="preserve">                         </w:t>
      </w:r>
      <w:r w:rsidRPr="000B270A">
        <w:t>и установлении порядка определения размера платы за их оказание».</w:t>
      </w:r>
    </w:p>
    <w:p w:rsidR="001167EA" w:rsidRPr="008F3A5D" w:rsidRDefault="001167EA" w:rsidP="001167EA">
      <w:pPr>
        <w:autoSpaceDE w:val="0"/>
        <w:autoSpaceDN w:val="0"/>
        <w:adjustRightInd w:val="0"/>
        <w:contextualSpacing/>
        <w:jc w:val="center"/>
        <w:rPr>
          <w:rFonts w:eastAsia="Calibri"/>
          <w:lang w:eastAsia="ar-SA"/>
        </w:rPr>
      </w:pPr>
    </w:p>
    <w:p w:rsidR="001167EA" w:rsidRDefault="001167EA" w:rsidP="001167EA">
      <w:pPr>
        <w:autoSpaceDE w:val="0"/>
        <w:autoSpaceDN w:val="0"/>
        <w:adjustRightInd w:val="0"/>
        <w:contextualSpacing/>
        <w:jc w:val="center"/>
        <w:rPr>
          <w:b/>
        </w:rPr>
      </w:pPr>
      <w:r w:rsidRPr="008F3A5D">
        <w:rPr>
          <w:b/>
        </w:rPr>
        <w:t>Результат предоставления муниципальной услуги</w:t>
      </w:r>
    </w:p>
    <w:p w:rsidR="001167EA" w:rsidRPr="008F3A5D" w:rsidRDefault="001167EA" w:rsidP="001167EA">
      <w:pPr>
        <w:autoSpaceDE w:val="0"/>
        <w:autoSpaceDN w:val="0"/>
        <w:adjustRightInd w:val="0"/>
        <w:contextualSpacing/>
        <w:jc w:val="center"/>
      </w:pPr>
    </w:p>
    <w:p w:rsidR="001167EA" w:rsidRPr="00331258" w:rsidRDefault="001167EA" w:rsidP="001167EA">
      <w:pPr>
        <w:widowControl w:val="0"/>
        <w:tabs>
          <w:tab w:val="left" w:pos="1127"/>
        </w:tabs>
        <w:ind w:right="-1" w:firstLine="709"/>
        <w:jc w:val="both"/>
        <w:rPr>
          <w:spacing w:val="4"/>
        </w:rPr>
      </w:pPr>
      <w:r>
        <w:rPr>
          <w:spacing w:val="4"/>
        </w:rPr>
        <w:t xml:space="preserve">15. </w:t>
      </w:r>
      <w:r w:rsidRPr="00331258">
        <w:rPr>
          <w:spacing w:val="4"/>
        </w:rPr>
        <w:t>Результатом предоставления муниципальной услуги является выдача (направление) заявителю:</w:t>
      </w:r>
    </w:p>
    <w:p w:rsidR="001167EA" w:rsidRPr="00331258" w:rsidRDefault="001167EA" w:rsidP="001167EA">
      <w:pPr>
        <w:widowControl w:val="0"/>
        <w:tabs>
          <w:tab w:val="left" w:pos="1127"/>
        </w:tabs>
        <w:ind w:right="-1" w:firstLine="709"/>
        <w:jc w:val="both"/>
      </w:pPr>
      <w:r w:rsidRPr="00331258">
        <w:rPr>
          <w:spacing w:val="4"/>
        </w:rPr>
        <w:t>сведений, содержащихся в ГИСОГД;</w:t>
      </w:r>
    </w:p>
    <w:p w:rsidR="001167EA" w:rsidRPr="00331258" w:rsidRDefault="001167EA" w:rsidP="001167EA">
      <w:pPr>
        <w:widowControl w:val="0"/>
        <w:tabs>
          <w:tab w:val="left" w:pos="1137"/>
        </w:tabs>
        <w:ind w:right="141" w:firstLine="709"/>
        <w:jc w:val="both"/>
        <w:rPr>
          <w:spacing w:val="4"/>
        </w:rPr>
      </w:pPr>
      <w:r w:rsidRPr="00331258">
        <w:rPr>
          <w:spacing w:val="4"/>
        </w:rPr>
        <w:t xml:space="preserve">мотивированного отказа в предоставлении сведений, содержащихся </w:t>
      </w:r>
      <w:r w:rsidR="001633B1">
        <w:rPr>
          <w:spacing w:val="4"/>
        </w:rPr>
        <w:t xml:space="preserve">                             </w:t>
      </w:r>
      <w:r w:rsidRPr="00331258">
        <w:rPr>
          <w:spacing w:val="4"/>
        </w:rPr>
        <w:t>в ГИСОГД.</w:t>
      </w:r>
    </w:p>
    <w:p w:rsidR="001167EA" w:rsidRPr="00331258" w:rsidRDefault="001167EA" w:rsidP="001167EA">
      <w:pPr>
        <w:widowControl w:val="0"/>
        <w:tabs>
          <w:tab w:val="left" w:pos="1127"/>
        </w:tabs>
        <w:ind w:right="-1" w:firstLine="709"/>
        <w:jc w:val="both"/>
        <w:rPr>
          <w:spacing w:val="4"/>
        </w:rPr>
      </w:pPr>
      <w:r>
        <w:rPr>
          <w:spacing w:val="4"/>
        </w:rPr>
        <w:t xml:space="preserve">16. </w:t>
      </w:r>
      <w:r w:rsidRPr="00331258">
        <w:rPr>
          <w:spacing w:val="4"/>
        </w:rPr>
        <w:t>Результат предоставления муниципальной услуги оформляется</w:t>
      </w:r>
      <w:r w:rsidR="001633B1">
        <w:rPr>
          <w:spacing w:val="4"/>
        </w:rPr>
        <w:t xml:space="preserve">                                </w:t>
      </w:r>
      <w:r w:rsidRPr="00331258">
        <w:rPr>
          <w:spacing w:val="4"/>
        </w:rPr>
        <w:t xml:space="preserve"> на бланке уполномоченного органа за подписью руководителя или лица, его замещающего, в форме сопроводительного письма с приложением сведений, содержащихся в ГИСОГД, на бумажном и (или) электронном носителе</w:t>
      </w:r>
      <w:r w:rsidR="001633B1">
        <w:rPr>
          <w:spacing w:val="4"/>
        </w:rPr>
        <w:t xml:space="preserve">                                   </w:t>
      </w:r>
      <w:r w:rsidRPr="00331258">
        <w:rPr>
          <w:spacing w:val="4"/>
        </w:rPr>
        <w:t xml:space="preserve"> в текстовой и (или) графической форме, либо в форме уведомления об отказе в предоставлении муниципальной услуги с указанием оснований отказа.</w:t>
      </w:r>
    </w:p>
    <w:p w:rsidR="001167EA" w:rsidRDefault="001167EA" w:rsidP="001167EA">
      <w:pPr>
        <w:widowControl w:val="0"/>
        <w:autoSpaceDE w:val="0"/>
        <w:autoSpaceDN w:val="0"/>
        <w:adjustRightInd w:val="0"/>
        <w:contextualSpacing/>
        <w:jc w:val="center"/>
        <w:rPr>
          <w:b/>
        </w:rPr>
      </w:pPr>
    </w:p>
    <w:p w:rsidR="001167EA" w:rsidRDefault="001167EA" w:rsidP="001167EA">
      <w:pPr>
        <w:widowControl w:val="0"/>
        <w:autoSpaceDE w:val="0"/>
        <w:autoSpaceDN w:val="0"/>
        <w:adjustRightInd w:val="0"/>
        <w:contextualSpacing/>
        <w:jc w:val="center"/>
        <w:rPr>
          <w:b/>
        </w:rPr>
      </w:pPr>
      <w:r w:rsidRPr="008F3A5D">
        <w:rPr>
          <w:b/>
        </w:rPr>
        <w:t xml:space="preserve">Сроки предоставления муниципальной услуги </w:t>
      </w:r>
    </w:p>
    <w:p w:rsidR="001167EA" w:rsidRPr="00D85C2F" w:rsidRDefault="001167EA" w:rsidP="001167EA">
      <w:pPr>
        <w:widowControl w:val="0"/>
        <w:autoSpaceDE w:val="0"/>
        <w:autoSpaceDN w:val="0"/>
        <w:adjustRightInd w:val="0"/>
        <w:contextualSpacing/>
        <w:jc w:val="center"/>
      </w:pPr>
    </w:p>
    <w:p w:rsidR="001167EA" w:rsidRDefault="001167EA" w:rsidP="001167EA">
      <w:pPr>
        <w:tabs>
          <w:tab w:val="left" w:pos="0"/>
        </w:tabs>
        <w:suppressAutoHyphens/>
        <w:autoSpaceDE w:val="0"/>
        <w:autoSpaceDN w:val="0"/>
        <w:adjustRightInd w:val="0"/>
        <w:ind w:firstLine="709"/>
        <w:jc w:val="both"/>
      </w:pPr>
      <w:r>
        <w:rPr>
          <w:rFonts w:eastAsia="Calibri"/>
          <w:lang w:eastAsia="en-US"/>
        </w:rPr>
        <w:t xml:space="preserve">17. </w:t>
      </w:r>
      <w:r w:rsidRPr="000B270A">
        <w:rPr>
          <w:rFonts w:eastAsia="Calibri"/>
          <w:lang w:eastAsia="en-US"/>
        </w:rPr>
        <w:t xml:space="preserve">Сведения, </w:t>
      </w:r>
      <w:r>
        <w:rPr>
          <w:rFonts w:eastAsia="Calibri"/>
          <w:lang w:eastAsia="en-US"/>
        </w:rPr>
        <w:t xml:space="preserve">документы, материалы, </w:t>
      </w:r>
      <w:r w:rsidRPr="000B270A">
        <w:rPr>
          <w:rFonts w:eastAsia="Calibri"/>
          <w:lang w:eastAsia="en-US"/>
        </w:rPr>
        <w:t xml:space="preserve">содержащиеся в </w:t>
      </w:r>
      <w:r>
        <w:rPr>
          <w:rFonts w:eastAsia="Calibri"/>
          <w:lang w:eastAsia="en-US"/>
        </w:rPr>
        <w:t>Г</w:t>
      </w:r>
      <w:r w:rsidRPr="000B270A">
        <w:rPr>
          <w:rFonts w:eastAsia="Calibri"/>
          <w:lang w:eastAsia="en-US"/>
        </w:rPr>
        <w:t>ИСОГД, выдаются (направляются) зая</w:t>
      </w:r>
      <w:r>
        <w:rPr>
          <w:rFonts w:eastAsia="Calibri"/>
          <w:lang w:eastAsia="en-US"/>
        </w:rPr>
        <w:t xml:space="preserve">вителю в срок, не превышающий 10 рабочих </w:t>
      </w:r>
      <w:r w:rsidRPr="000B270A">
        <w:rPr>
          <w:rFonts w:eastAsia="Calibri"/>
          <w:lang w:eastAsia="en-US"/>
        </w:rPr>
        <w:t>дней с даты пред</w:t>
      </w:r>
      <w:r w:rsidR="001633B1">
        <w:rPr>
          <w:rFonts w:eastAsia="Calibri"/>
          <w:lang w:eastAsia="en-US"/>
        </w:rPr>
        <w:t>о</w:t>
      </w:r>
      <w:r w:rsidRPr="000B270A">
        <w:rPr>
          <w:rFonts w:eastAsia="Calibri"/>
          <w:lang w:eastAsia="en-US"/>
        </w:rPr>
        <w:t xml:space="preserve">ставления документа, подтверждающего внесение платы </w:t>
      </w:r>
      <w:r w:rsidR="001633B1">
        <w:rPr>
          <w:rFonts w:eastAsia="Calibri"/>
          <w:lang w:eastAsia="en-US"/>
        </w:rPr>
        <w:t xml:space="preserve">                                                         </w:t>
      </w:r>
      <w:r w:rsidRPr="000B270A">
        <w:rPr>
          <w:rFonts w:eastAsia="Calibri"/>
          <w:lang w:eastAsia="en-US"/>
        </w:rPr>
        <w:t xml:space="preserve">за предоставление указанных сведений (если сведения предоставляются </w:t>
      </w:r>
      <w:r w:rsidR="001633B1">
        <w:rPr>
          <w:rFonts w:eastAsia="Calibri"/>
          <w:lang w:eastAsia="en-US"/>
        </w:rPr>
        <w:t xml:space="preserve">                                  </w:t>
      </w:r>
      <w:r w:rsidRPr="000B270A">
        <w:rPr>
          <w:rFonts w:eastAsia="Calibri"/>
          <w:lang w:eastAsia="en-US"/>
        </w:rPr>
        <w:t xml:space="preserve">за плату), или с даты представления </w:t>
      </w:r>
      <w:r w:rsidRPr="000B270A">
        <w:t>заявления о предоставлении муниципальной услуги в уполномоченный орган (если сведения предоставляются бесплатно).</w:t>
      </w:r>
    </w:p>
    <w:p w:rsidR="001167EA" w:rsidRDefault="001167EA" w:rsidP="001167EA">
      <w:pPr>
        <w:ind w:firstLine="708"/>
        <w:jc w:val="both"/>
      </w:pPr>
      <w:r w:rsidRPr="00A90601">
        <w:t>В общий срок предоставления муниципальной услуги входит срок направления межведомственных запросов и получения на них ответов, срок выдачи (направления) документов, являющихся результатом предоставления муниципальной услуги.</w:t>
      </w:r>
    </w:p>
    <w:p w:rsidR="001167EA" w:rsidRPr="000B270A" w:rsidRDefault="001167EA" w:rsidP="001167EA">
      <w:pPr>
        <w:widowControl w:val="0"/>
        <w:ind w:firstLine="709"/>
        <w:jc w:val="both"/>
      </w:pPr>
      <w:r w:rsidRPr="000B270A">
        <w:t>В случае обращения заявителя за получением муниципальной услуги</w:t>
      </w:r>
      <w:r>
        <w:t xml:space="preserve">                       </w:t>
      </w:r>
      <w:r w:rsidRPr="000B270A">
        <w:t xml:space="preserve"> в МФЦ срок предоставления муниципальной услуги исчисляется со дня передачи заявления о предоставлении муниципальной услуги в уполномоченный орган.</w:t>
      </w:r>
    </w:p>
    <w:p w:rsidR="001167EA" w:rsidRPr="00555BEA" w:rsidRDefault="001167EA" w:rsidP="001167EA">
      <w:pPr>
        <w:widowControl w:val="0"/>
        <w:shd w:val="clear" w:color="auto" w:fill="FFFFFF"/>
        <w:ind w:firstLine="709"/>
        <w:jc w:val="both"/>
        <w:rPr>
          <w:rFonts w:eastAsia="Calibri"/>
          <w:lang w:eastAsia="en-US"/>
        </w:rPr>
      </w:pPr>
      <w:r w:rsidRPr="00A90601">
        <w:rPr>
          <w:rFonts w:eastAsia="Calibri"/>
          <w:lang w:eastAsia="en-US"/>
        </w:rPr>
        <w:t>Срок выдачи (направления) документов, являющихся результатом предоставления муниципальной услуги, составляет</w:t>
      </w:r>
      <w:r>
        <w:t xml:space="preserve"> 1 рабочий день</w:t>
      </w:r>
      <w:r w:rsidRPr="000B270A">
        <w:t xml:space="preserve"> со дня </w:t>
      </w:r>
      <w:r w:rsidRPr="00555BEA">
        <w:rPr>
          <w:rFonts w:eastAsia="Calibri"/>
          <w:lang w:eastAsia="en-US"/>
        </w:rPr>
        <w:t>подписания начальником управления градостроительства, развития жилищно-коммунального комплекса и энергетики администрации района либо лицом, его замещающим.</w:t>
      </w:r>
    </w:p>
    <w:p w:rsidR="001167EA" w:rsidRPr="008F3A5D" w:rsidRDefault="001167EA" w:rsidP="001167EA">
      <w:pPr>
        <w:autoSpaceDE w:val="0"/>
        <w:autoSpaceDN w:val="0"/>
        <w:adjustRightInd w:val="0"/>
        <w:ind w:firstLine="709"/>
        <w:contextualSpacing/>
        <w:jc w:val="both"/>
      </w:pPr>
    </w:p>
    <w:p w:rsidR="001167EA" w:rsidRPr="008F3A5D" w:rsidRDefault="001167EA" w:rsidP="001167EA">
      <w:pPr>
        <w:widowControl w:val="0"/>
        <w:autoSpaceDE w:val="0"/>
        <w:autoSpaceDN w:val="0"/>
        <w:adjustRightInd w:val="0"/>
        <w:contextualSpacing/>
        <w:jc w:val="center"/>
        <w:rPr>
          <w:sz w:val="20"/>
          <w:szCs w:val="20"/>
        </w:rPr>
      </w:pPr>
      <w:r w:rsidRPr="008F3A5D">
        <w:rPr>
          <w:b/>
        </w:rPr>
        <w:t>Правовые основания для предоставления муниципальной услуги</w:t>
      </w:r>
    </w:p>
    <w:p w:rsidR="001167EA" w:rsidRPr="008F3A5D" w:rsidRDefault="001167EA" w:rsidP="001167EA">
      <w:pPr>
        <w:autoSpaceDE w:val="0"/>
        <w:autoSpaceDN w:val="0"/>
        <w:adjustRightInd w:val="0"/>
        <w:ind w:firstLine="709"/>
        <w:contextualSpacing/>
        <w:jc w:val="both"/>
      </w:pPr>
    </w:p>
    <w:p w:rsidR="001167EA" w:rsidRPr="008F3A5D" w:rsidRDefault="001167EA" w:rsidP="001167EA">
      <w:pPr>
        <w:autoSpaceDE w:val="0"/>
        <w:autoSpaceDN w:val="0"/>
        <w:adjustRightInd w:val="0"/>
        <w:ind w:firstLine="709"/>
        <w:contextualSpacing/>
        <w:jc w:val="both"/>
      </w:pPr>
      <w:r>
        <w:t xml:space="preserve">18. </w:t>
      </w:r>
      <w:r w:rsidRPr="008F3A5D">
        <w:t>Перечень нормативных правовых актов, регулирующих предоставление муниципальной услуги, размещается на Едином портал</w:t>
      </w:r>
      <w:r>
        <w:t>е</w:t>
      </w:r>
      <w:r w:rsidRPr="008F3A5D">
        <w:t>.</w:t>
      </w:r>
    </w:p>
    <w:p w:rsidR="001167EA" w:rsidRPr="008F3A5D" w:rsidRDefault="001167EA" w:rsidP="001167EA">
      <w:pPr>
        <w:autoSpaceDE w:val="0"/>
        <w:autoSpaceDN w:val="0"/>
        <w:adjustRightInd w:val="0"/>
        <w:contextualSpacing/>
        <w:jc w:val="both"/>
      </w:pPr>
    </w:p>
    <w:p w:rsidR="001167EA" w:rsidRPr="00D85C2F" w:rsidRDefault="001167EA" w:rsidP="001167EA">
      <w:pPr>
        <w:autoSpaceDE w:val="0"/>
        <w:autoSpaceDN w:val="0"/>
        <w:adjustRightInd w:val="0"/>
        <w:contextualSpacing/>
        <w:jc w:val="center"/>
      </w:pPr>
      <w:r w:rsidRPr="00D85C2F">
        <w:rPr>
          <w:b/>
        </w:rPr>
        <w:t>Исчерпывающий перечень документов,</w:t>
      </w:r>
    </w:p>
    <w:p w:rsidR="001167EA" w:rsidRPr="008F3A5D" w:rsidRDefault="001167EA" w:rsidP="001167EA">
      <w:pPr>
        <w:autoSpaceDE w:val="0"/>
        <w:autoSpaceDN w:val="0"/>
        <w:adjustRightInd w:val="0"/>
        <w:contextualSpacing/>
        <w:jc w:val="center"/>
        <w:rPr>
          <w:sz w:val="20"/>
          <w:szCs w:val="20"/>
        </w:rPr>
      </w:pPr>
      <w:r w:rsidRPr="00D85C2F">
        <w:rPr>
          <w:b/>
        </w:rPr>
        <w:t>необходимых для предоставления муниципальной услуги</w:t>
      </w:r>
    </w:p>
    <w:p w:rsidR="001167EA" w:rsidRPr="008F3A5D" w:rsidRDefault="001167EA" w:rsidP="001167EA">
      <w:pPr>
        <w:widowControl w:val="0"/>
        <w:autoSpaceDE w:val="0"/>
        <w:autoSpaceDN w:val="0"/>
        <w:adjustRightInd w:val="0"/>
        <w:contextualSpacing/>
        <w:jc w:val="both"/>
      </w:pPr>
    </w:p>
    <w:p w:rsidR="001167EA" w:rsidRPr="00E951E8" w:rsidRDefault="001167EA" w:rsidP="001633B1">
      <w:pPr>
        <w:pStyle w:val="afffff4"/>
        <w:numPr>
          <w:ilvl w:val="0"/>
          <w:numId w:val="29"/>
        </w:numPr>
        <w:tabs>
          <w:tab w:val="left" w:pos="0"/>
        </w:tabs>
        <w:autoSpaceDE w:val="0"/>
        <w:autoSpaceDN w:val="0"/>
        <w:adjustRightInd w:val="0"/>
        <w:spacing w:line="240" w:lineRule="auto"/>
        <w:ind w:left="0" w:firstLine="709"/>
        <w:outlineLvl w:val="0"/>
        <w:rPr>
          <w:sz w:val="28"/>
          <w:szCs w:val="28"/>
          <w:lang w:eastAsia="ru-RU"/>
        </w:rPr>
      </w:pPr>
      <w:bookmarkStart w:id="5" w:name="P245"/>
      <w:bookmarkEnd w:id="5"/>
      <w:r w:rsidRPr="00E951E8">
        <w:rPr>
          <w:sz w:val="28"/>
          <w:szCs w:val="28"/>
          <w:lang w:eastAsia="ru-RU"/>
        </w:rPr>
        <w:t xml:space="preserve">Для получения сведений, содержащихся в ГИСОГД, заявитель представляет запрос о предоставлении муниципальной услуги с указанием своего наименования (ФИО – для физического лица) и места нахождения (места жительства) в произвольной форме либо по форме, приведенной в </w:t>
      </w:r>
      <w:hyperlink w:anchor="sub_1001" w:history="1">
        <w:r w:rsidRPr="00E951E8">
          <w:rPr>
            <w:sz w:val="28"/>
            <w:szCs w:val="28"/>
            <w:lang w:eastAsia="ru-RU"/>
          </w:rPr>
          <w:t xml:space="preserve">приложении </w:t>
        </w:r>
      </w:hyperlink>
      <w:r w:rsidRPr="00E951E8">
        <w:rPr>
          <w:sz w:val="28"/>
          <w:szCs w:val="28"/>
          <w:lang w:eastAsia="ru-RU"/>
        </w:rPr>
        <w:t>к настоящему Административному регламенту (далее также – запрос, заявление).</w:t>
      </w:r>
    </w:p>
    <w:p w:rsidR="001167EA" w:rsidRPr="00E951E8" w:rsidRDefault="001167EA" w:rsidP="001167EA">
      <w:pPr>
        <w:tabs>
          <w:tab w:val="left" w:pos="0"/>
        </w:tabs>
        <w:suppressAutoHyphens/>
        <w:autoSpaceDE w:val="0"/>
        <w:autoSpaceDN w:val="0"/>
        <w:adjustRightInd w:val="0"/>
        <w:jc w:val="both"/>
        <w:outlineLvl w:val="0"/>
        <w:rPr>
          <w:rFonts w:eastAsia="Calibri"/>
          <w:lang w:eastAsia="en-US"/>
        </w:rPr>
      </w:pPr>
      <w:r w:rsidRPr="00E951E8">
        <w:tab/>
        <w:t>20. При направлении запроса заявитель указывает реквизиты необходимых сведений, документов, материалов и (или) указывает кадастровый номер (номера) земельного участка (участков), и (или) адрес (адреса) объектов недвижимости, и (или) сведения о границах территории, в отношении которой запрашиваются сведения, документы, материалы, которые должны содержать графическое описание местоположения границ этой территории, перечень координат характерных точек этих границ в системе координат, установленной для ведения Единого государственного реестра недвижимости. В случае направления запроса в бумажной форме заявитель указывает адрес электронной почты, на который уполномоченный орган направляет уведомление об оплате предоставления сведений, документов, материалов.</w:t>
      </w:r>
    </w:p>
    <w:p w:rsidR="001167EA" w:rsidRPr="00E951E8" w:rsidRDefault="001167EA" w:rsidP="001167EA">
      <w:pPr>
        <w:autoSpaceDE w:val="0"/>
        <w:autoSpaceDN w:val="0"/>
        <w:adjustRightInd w:val="0"/>
        <w:ind w:firstLine="709"/>
        <w:jc w:val="both"/>
      </w:pPr>
      <w:r w:rsidRPr="00E951E8">
        <w:t xml:space="preserve">21. </w:t>
      </w:r>
      <w:r w:rsidRPr="00E951E8">
        <w:rPr>
          <w:rFonts w:eastAsia="Calibri"/>
          <w:lang w:eastAsia="en-US"/>
        </w:rPr>
        <w:t>Для получения сведений</w:t>
      </w:r>
      <w:r w:rsidRPr="00E951E8">
        <w:t xml:space="preserve"> ГИСОГД</w:t>
      </w:r>
      <w:r w:rsidRPr="00E951E8">
        <w:rPr>
          <w:rFonts w:eastAsia="Calibri"/>
          <w:lang w:eastAsia="en-US"/>
        </w:rPr>
        <w:t xml:space="preserve"> заявители по их выбору направляют в уполномоченный орган с использованием МФЦ запрос в бумажной форме или с использованием личного кабинета на Едином портале запрос в электронной форме.</w:t>
      </w:r>
    </w:p>
    <w:p w:rsidR="001167EA" w:rsidRPr="00E951E8" w:rsidRDefault="0086465A" w:rsidP="001167EA">
      <w:pPr>
        <w:autoSpaceDE w:val="0"/>
        <w:autoSpaceDN w:val="0"/>
        <w:adjustRightInd w:val="0"/>
        <w:ind w:firstLine="709"/>
        <w:jc w:val="both"/>
      </w:pPr>
      <w:r>
        <w:t xml:space="preserve">22. </w:t>
      </w:r>
      <w:r w:rsidR="001167EA" w:rsidRPr="00E951E8">
        <w:t>В случае направления запроса в бумажной форме такой запрос подписывается заявителем собственноручно. В случае подписания запроса</w:t>
      </w:r>
      <w:r>
        <w:t xml:space="preserve">                               </w:t>
      </w:r>
      <w:r w:rsidR="001167EA" w:rsidRPr="00E951E8">
        <w:t>в бумажной форме лицом, уполномоченным действовать от имени заявителя (далее – уполномоченное лицо), обязательным приложением к такому запросу являются документы, подтверждающие указанное полномочие такого лица.</w:t>
      </w:r>
    </w:p>
    <w:p w:rsidR="001167EA" w:rsidRPr="00E951E8" w:rsidRDefault="001167EA" w:rsidP="001167EA">
      <w:pPr>
        <w:autoSpaceDE w:val="0"/>
        <w:autoSpaceDN w:val="0"/>
        <w:adjustRightInd w:val="0"/>
        <w:ind w:firstLine="709"/>
        <w:jc w:val="both"/>
      </w:pPr>
      <w:r w:rsidRPr="00E951E8">
        <w:t>23. В случае если запрос направляется заявителем или уполномоченным лицом в электронной форме, такой запрос подписывается простой электронной подписью заявителя либо уполномоченного лица. В случае подписания уполномоченным лицом запроса в электронной форме обязательным приложением к такому запросу являются документы, подтверждающие указанные полномочия такого лица</w:t>
      </w:r>
      <w:r w:rsidR="0086465A">
        <w:t>.</w:t>
      </w:r>
    </w:p>
    <w:p w:rsidR="001167EA" w:rsidRPr="00E951E8" w:rsidRDefault="001167EA" w:rsidP="001167EA">
      <w:pPr>
        <w:numPr>
          <w:ilvl w:val="0"/>
          <w:numId w:val="28"/>
        </w:numPr>
        <w:tabs>
          <w:tab w:val="left" w:pos="0"/>
        </w:tabs>
        <w:suppressAutoHyphens/>
        <w:autoSpaceDE w:val="0"/>
        <w:autoSpaceDN w:val="0"/>
        <w:adjustRightInd w:val="0"/>
        <w:ind w:left="0" w:firstLine="709"/>
        <w:jc w:val="both"/>
        <w:outlineLvl w:val="0"/>
        <w:rPr>
          <w:rFonts w:eastAsia="Calibri"/>
          <w:lang w:eastAsia="en-US"/>
        </w:rPr>
      </w:pPr>
      <w:r w:rsidRPr="00E951E8">
        <w:rPr>
          <w:rFonts w:eastAsia="Calibri"/>
          <w:lang w:eastAsia="en-US"/>
        </w:rPr>
        <w:t>Способы получения заявителем формы заявления о предоставлении муниципальной услуги:</w:t>
      </w:r>
    </w:p>
    <w:p w:rsidR="001167EA" w:rsidRPr="00E951E8" w:rsidRDefault="001167EA" w:rsidP="001167EA">
      <w:pPr>
        <w:widowControl w:val="0"/>
        <w:autoSpaceDE w:val="0"/>
        <w:autoSpaceDN w:val="0"/>
        <w:adjustRightInd w:val="0"/>
        <w:ind w:firstLine="709"/>
        <w:jc w:val="both"/>
      </w:pPr>
      <w:r w:rsidRPr="00E951E8">
        <w:t>на информационном стенде в месте предоставления муниципальной услуги;</w:t>
      </w:r>
    </w:p>
    <w:p w:rsidR="001167EA" w:rsidRPr="00E951E8" w:rsidRDefault="001167EA" w:rsidP="001167EA">
      <w:pPr>
        <w:widowControl w:val="0"/>
        <w:autoSpaceDE w:val="0"/>
        <w:autoSpaceDN w:val="0"/>
        <w:adjustRightInd w:val="0"/>
        <w:ind w:firstLine="709"/>
        <w:jc w:val="both"/>
      </w:pPr>
      <w:r w:rsidRPr="00E951E8">
        <w:t>у специалиста уполномоченного органа;</w:t>
      </w:r>
    </w:p>
    <w:p w:rsidR="001167EA" w:rsidRPr="00E951E8" w:rsidRDefault="001167EA" w:rsidP="001167EA">
      <w:pPr>
        <w:widowControl w:val="0"/>
        <w:autoSpaceDE w:val="0"/>
        <w:autoSpaceDN w:val="0"/>
        <w:adjustRightInd w:val="0"/>
        <w:ind w:firstLine="709"/>
        <w:jc w:val="both"/>
      </w:pPr>
      <w:r w:rsidRPr="00E951E8">
        <w:t>у работника МФЦ;</w:t>
      </w:r>
    </w:p>
    <w:p w:rsidR="001167EA" w:rsidRPr="00E951E8" w:rsidRDefault="001167EA" w:rsidP="001167EA">
      <w:pPr>
        <w:widowControl w:val="0"/>
        <w:autoSpaceDE w:val="0"/>
        <w:autoSpaceDN w:val="0"/>
        <w:adjustRightInd w:val="0"/>
        <w:ind w:firstLine="709"/>
        <w:jc w:val="both"/>
      </w:pPr>
      <w:r w:rsidRPr="00E951E8">
        <w:t xml:space="preserve">на официальном </w:t>
      </w:r>
      <w:r w:rsidR="0086465A">
        <w:t>веб-</w:t>
      </w:r>
      <w:r w:rsidRPr="00E951E8">
        <w:t>сайте уполномоченного органа;</w:t>
      </w:r>
    </w:p>
    <w:p w:rsidR="001167EA" w:rsidRPr="00E951E8" w:rsidRDefault="001167EA" w:rsidP="001167EA">
      <w:pPr>
        <w:widowControl w:val="0"/>
        <w:autoSpaceDE w:val="0"/>
        <w:autoSpaceDN w:val="0"/>
        <w:adjustRightInd w:val="0"/>
        <w:ind w:firstLine="709"/>
        <w:jc w:val="both"/>
      </w:pPr>
      <w:r w:rsidRPr="00E951E8">
        <w:t xml:space="preserve">на </w:t>
      </w:r>
      <w:r w:rsidRPr="00E951E8">
        <w:rPr>
          <w:shd w:val="clear" w:color="auto" w:fill="FFFFFF"/>
        </w:rPr>
        <w:t xml:space="preserve">Едином </w:t>
      </w:r>
      <w:r>
        <w:t>портале</w:t>
      </w:r>
      <w:r w:rsidRPr="00E951E8">
        <w:t>.</w:t>
      </w:r>
    </w:p>
    <w:p w:rsidR="001167EA" w:rsidRPr="00E951E8" w:rsidRDefault="001167EA" w:rsidP="001167EA">
      <w:pPr>
        <w:numPr>
          <w:ilvl w:val="0"/>
          <w:numId w:val="28"/>
        </w:numPr>
        <w:tabs>
          <w:tab w:val="left" w:pos="0"/>
        </w:tabs>
        <w:suppressAutoHyphens/>
        <w:autoSpaceDE w:val="0"/>
        <w:autoSpaceDN w:val="0"/>
        <w:adjustRightInd w:val="0"/>
        <w:ind w:left="0" w:firstLine="709"/>
        <w:jc w:val="both"/>
        <w:outlineLvl w:val="0"/>
        <w:rPr>
          <w:rFonts w:eastAsia="Calibri"/>
          <w:lang w:eastAsia="en-US"/>
        </w:rPr>
      </w:pPr>
      <w:r w:rsidRPr="00E951E8">
        <w:rPr>
          <w:rFonts w:eastAsia="Calibri"/>
          <w:lang w:eastAsia="en-US"/>
        </w:rPr>
        <w:t xml:space="preserve"> В соответствии с требованиями пунктов 1, 2, 4 части 1 статьи 7 Федерального закона № 210-ФЗ запрещается требовать от заявителя (представителя заявителя):</w:t>
      </w:r>
    </w:p>
    <w:p w:rsidR="001167EA" w:rsidRPr="00E951E8" w:rsidRDefault="001167EA" w:rsidP="001167EA">
      <w:pPr>
        <w:widowControl w:val="0"/>
        <w:autoSpaceDE w:val="0"/>
        <w:autoSpaceDN w:val="0"/>
        <w:adjustRightInd w:val="0"/>
        <w:ind w:firstLine="709"/>
        <w:jc w:val="both"/>
        <w:rPr>
          <w:lang w:eastAsia="en-US"/>
        </w:rPr>
      </w:pPr>
      <w:bookmarkStart w:id="6" w:name="Par133"/>
      <w:bookmarkEnd w:id="6"/>
      <w:r w:rsidRPr="001D5FA6">
        <w:rPr>
          <w:color w:val="000000" w:themeColor="text1"/>
          <w:lang w:eastAsia="en-US"/>
        </w:rPr>
        <w:t xml:space="preserve">представления документов и </w:t>
      </w:r>
      <w:r w:rsidRPr="00E951E8">
        <w:rPr>
          <w:lang w:eastAsia="en-US"/>
        </w:rPr>
        <w:t xml:space="preserve">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w:t>
      </w:r>
      <w:r w:rsidR="001D5FA6">
        <w:rPr>
          <w:lang w:eastAsia="en-US"/>
        </w:rPr>
        <w:t xml:space="preserve">                                       </w:t>
      </w:r>
      <w:r w:rsidRPr="00E951E8">
        <w:rPr>
          <w:lang w:eastAsia="en-US"/>
        </w:rPr>
        <w:t>с предоставлением муниципальной услуги;</w:t>
      </w:r>
    </w:p>
    <w:p w:rsidR="001167EA" w:rsidRPr="00E951E8" w:rsidRDefault="001167EA" w:rsidP="001167EA">
      <w:pPr>
        <w:autoSpaceDE w:val="0"/>
        <w:autoSpaceDN w:val="0"/>
        <w:adjustRightInd w:val="0"/>
        <w:ind w:firstLine="709"/>
        <w:jc w:val="both"/>
      </w:pPr>
      <w:r w:rsidRPr="00E951E8">
        <w:t xml:space="preserve">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муниципальные услуги, </w:t>
      </w:r>
      <w:r w:rsidRPr="00E14456">
        <w:t xml:space="preserve">иных органов местного самоуправления либо подведомственных органам или органам местного самоуправления организаций, участвующих в предоставлении предусмотренных </w:t>
      </w:r>
      <w:hyperlink r:id="rId12" w:history="1">
        <w:r w:rsidRPr="00E14456">
          <w:t>частью 1 статьи 1</w:t>
        </w:r>
      </w:hyperlink>
      <w:r w:rsidRPr="00E14456">
        <w:t xml:space="preserve"> Федерального </w:t>
      </w:r>
      <w:r w:rsidRPr="00E951E8">
        <w:t xml:space="preserve">закона № 210-ФЗ муниципальных услуг, в соответствии с нормативными правовыми актами Российской Федерации, нормативными правовыми актами автономного округа, муниципальными правовыми актами, за исключением документов, включенных в определенный </w:t>
      </w:r>
      <w:hyperlink r:id="rId13" w:history="1">
        <w:r w:rsidRPr="00E951E8">
          <w:t>частью 6</w:t>
        </w:r>
      </w:hyperlink>
      <w:r w:rsidRPr="00E951E8">
        <w:t xml:space="preserve"> статьи 7 Федерального закона</w:t>
      </w:r>
      <w:r>
        <w:t xml:space="preserve"> № </w:t>
      </w:r>
      <w:r w:rsidRPr="00E951E8">
        <w:t>210-ФЗ перечень документов. Заявитель вправе представить указанные документы и информацию в уполномоченный орган</w:t>
      </w:r>
      <w:r>
        <w:t xml:space="preserve">, предоставляющий муниципальную услугу, </w:t>
      </w:r>
      <w:r w:rsidR="001D5FA6">
        <w:t xml:space="preserve">                                           </w:t>
      </w:r>
      <w:r w:rsidRPr="00E951E8">
        <w:t>по собственной инициативе;</w:t>
      </w:r>
    </w:p>
    <w:p w:rsidR="001167EA" w:rsidRPr="00E951E8" w:rsidRDefault="001167EA" w:rsidP="001167EA">
      <w:pPr>
        <w:autoSpaceDE w:val="0"/>
        <w:autoSpaceDN w:val="0"/>
        <w:adjustRightInd w:val="0"/>
        <w:ind w:firstLine="708"/>
        <w:jc w:val="both"/>
        <w:rPr>
          <w:rFonts w:eastAsia="Calibri"/>
          <w:lang w:eastAsia="en-US"/>
        </w:rPr>
      </w:pPr>
      <w:r w:rsidRPr="00E951E8">
        <w:rPr>
          <w:rFonts w:eastAsia="Calibri" w:cs="Arial"/>
        </w:rPr>
        <w:t xml:space="preserve">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w:t>
      </w:r>
      <w:r w:rsidR="001D5FA6">
        <w:rPr>
          <w:rFonts w:eastAsia="Calibri" w:cs="Arial"/>
        </w:rPr>
        <w:t xml:space="preserve">                              </w:t>
      </w:r>
      <w:r w:rsidRPr="00E951E8">
        <w:rPr>
          <w:rFonts w:eastAsia="Calibri" w:cs="Arial"/>
        </w:rPr>
        <w:t xml:space="preserve">в предоставлении муниципальной услуги, за исключением </w:t>
      </w:r>
      <w:r w:rsidRPr="00E951E8">
        <w:rPr>
          <w:rFonts w:eastAsia="Calibri"/>
        </w:rPr>
        <w:t>случаев</w:t>
      </w:r>
      <w:r w:rsidRPr="00E951E8">
        <w:rPr>
          <w:rFonts w:eastAsia="Calibri"/>
          <w:lang w:eastAsia="en-US"/>
        </w:rPr>
        <w:t>, предусмотренных пунктом 4 части 1 статьи 7 Федерального закона № 210-ФЗ.</w:t>
      </w:r>
    </w:p>
    <w:p w:rsidR="001167EA" w:rsidRPr="008F3A5D" w:rsidRDefault="001167EA" w:rsidP="001167EA">
      <w:pPr>
        <w:autoSpaceDE w:val="0"/>
        <w:autoSpaceDN w:val="0"/>
        <w:adjustRightInd w:val="0"/>
        <w:ind w:firstLine="709"/>
        <w:contextualSpacing/>
        <w:jc w:val="both"/>
      </w:pPr>
    </w:p>
    <w:p w:rsidR="001167EA" w:rsidRPr="008F3A5D" w:rsidRDefault="001167EA" w:rsidP="001167EA">
      <w:pPr>
        <w:contextualSpacing/>
        <w:jc w:val="center"/>
        <w:rPr>
          <w:sz w:val="20"/>
          <w:szCs w:val="20"/>
        </w:rPr>
      </w:pPr>
      <w:r w:rsidRPr="008F3A5D">
        <w:rPr>
          <w:b/>
        </w:rPr>
        <w:t>Исчерпывающий перечень оснований для отказа</w:t>
      </w:r>
      <w:r w:rsidRPr="008F3A5D">
        <w:rPr>
          <w:sz w:val="20"/>
          <w:szCs w:val="20"/>
        </w:rPr>
        <w:t xml:space="preserve"> </w:t>
      </w:r>
      <w:r w:rsidRPr="008F3A5D">
        <w:rPr>
          <w:b/>
        </w:rPr>
        <w:t>в приеме документов, необходимых для предоставления</w:t>
      </w:r>
      <w:r w:rsidRPr="008F3A5D">
        <w:rPr>
          <w:sz w:val="20"/>
          <w:szCs w:val="20"/>
        </w:rPr>
        <w:t xml:space="preserve"> </w:t>
      </w:r>
      <w:r w:rsidRPr="008F3A5D">
        <w:rPr>
          <w:b/>
        </w:rPr>
        <w:t>муниципальной услуги</w:t>
      </w:r>
    </w:p>
    <w:p w:rsidR="001167EA" w:rsidRPr="008F3A5D" w:rsidRDefault="001167EA" w:rsidP="001167EA">
      <w:pPr>
        <w:widowControl w:val="0"/>
        <w:suppressAutoHyphens/>
        <w:ind w:firstLine="567"/>
        <w:contextualSpacing/>
        <w:jc w:val="both"/>
      </w:pPr>
    </w:p>
    <w:p w:rsidR="001167EA" w:rsidRPr="008F3A5D" w:rsidRDefault="001167EA" w:rsidP="001167EA">
      <w:pPr>
        <w:ind w:firstLine="709"/>
        <w:contextualSpacing/>
        <w:jc w:val="both"/>
      </w:pPr>
      <w:r w:rsidRPr="008F3A5D">
        <w:t>26. Основания для отказа в приеме документов, необходимых для предоставления муниципальной услуги, законодательством Российской Федерации, законодательством Ханты-Мансийского автономного округа – Югры не предусмотрены.</w:t>
      </w:r>
    </w:p>
    <w:p w:rsidR="001167EA" w:rsidRPr="008F3A5D" w:rsidRDefault="001167EA" w:rsidP="001167EA">
      <w:pPr>
        <w:autoSpaceDE w:val="0"/>
        <w:autoSpaceDN w:val="0"/>
        <w:adjustRightInd w:val="0"/>
        <w:ind w:firstLine="709"/>
        <w:contextualSpacing/>
        <w:jc w:val="both"/>
      </w:pPr>
      <w:r w:rsidRPr="008F3A5D">
        <w:t>Не допускается отказ в приеме запроса и иных документов, необходимых для предоставления муниципальной услуги, а также отказ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услуги, опубликованной на Едином</w:t>
      </w:r>
      <w:r>
        <w:t xml:space="preserve">                                портале</w:t>
      </w:r>
      <w:r w:rsidRPr="008F3A5D">
        <w:t xml:space="preserve">, официальном </w:t>
      </w:r>
      <w:r w:rsidR="001D5FA6">
        <w:t>веб-</w:t>
      </w:r>
      <w:r w:rsidRPr="008F3A5D">
        <w:t>сайте уполномоченного органа.</w:t>
      </w:r>
    </w:p>
    <w:p w:rsidR="001167EA" w:rsidRPr="00BC5DB5" w:rsidRDefault="001167EA" w:rsidP="001167EA">
      <w:pPr>
        <w:widowControl w:val="0"/>
        <w:autoSpaceDE w:val="0"/>
        <w:autoSpaceDN w:val="0"/>
        <w:adjustRightInd w:val="0"/>
        <w:ind w:firstLine="567"/>
        <w:contextualSpacing/>
        <w:jc w:val="center"/>
      </w:pPr>
    </w:p>
    <w:p w:rsidR="001167EA" w:rsidRPr="008F3A5D" w:rsidRDefault="001167EA" w:rsidP="001167EA">
      <w:pPr>
        <w:autoSpaceDE w:val="0"/>
        <w:autoSpaceDN w:val="0"/>
        <w:adjustRightInd w:val="0"/>
        <w:contextualSpacing/>
        <w:jc w:val="center"/>
        <w:rPr>
          <w:sz w:val="20"/>
          <w:szCs w:val="20"/>
        </w:rPr>
      </w:pPr>
      <w:r w:rsidRPr="008F3A5D">
        <w:rPr>
          <w:b/>
        </w:rPr>
        <w:t>Исчерпывающий перечень оснований для приостановления и (или) отказа в предоставлении муниципальной услуги</w:t>
      </w:r>
    </w:p>
    <w:p w:rsidR="001167EA" w:rsidRPr="0010396B" w:rsidRDefault="001167EA" w:rsidP="001167EA">
      <w:pPr>
        <w:widowControl w:val="0"/>
        <w:autoSpaceDE w:val="0"/>
        <w:autoSpaceDN w:val="0"/>
        <w:adjustRightInd w:val="0"/>
        <w:ind w:firstLine="567"/>
        <w:contextualSpacing/>
        <w:jc w:val="both"/>
        <w:rPr>
          <w:color w:val="000000" w:themeColor="text1"/>
        </w:rPr>
      </w:pPr>
    </w:p>
    <w:p w:rsidR="001167EA" w:rsidRPr="001E7D9B" w:rsidRDefault="001167EA" w:rsidP="001167EA">
      <w:pPr>
        <w:tabs>
          <w:tab w:val="left" w:pos="0"/>
        </w:tabs>
        <w:suppressAutoHyphens/>
        <w:autoSpaceDE w:val="0"/>
        <w:autoSpaceDN w:val="0"/>
        <w:adjustRightInd w:val="0"/>
        <w:ind w:firstLine="709"/>
        <w:jc w:val="both"/>
        <w:outlineLvl w:val="0"/>
        <w:rPr>
          <w:rFonts w:eastAsia="Calibri"/>
          <w:lang w:eastAsia="en-US"/>
        </w:rPr>
      </w:pPr>
      <w:r w:rsidRPr="0010396B">
        <w:rPr>
          <w:color w:val="000000" w:themeColor="text1"/>
        </w:rPr>
        <w:t xml:space="preserve">27. </w:t>
      </w:r>
      <w:r w:rsidRPr="0010396B">
        <w:rPr>
          <w:rFonts w:eastAsia="Calibri"/>
          <w:color w:val="000000" w:themeColor="text1"/>
          <w:lang w:eastAsia="en-US"/>
        </w:rPr>
        <w:t xml:space="preserve">Основания </w:t>
      </w:r>
      <w:r w:rsidRPr="001E7D9B">
        <w:rPr>
          <w:rFonts w:eastAsia="Calibri"/>
          <w:lang w:eastAsia="en-US"/>
        </w:rPr>
        <w:t>для приостановления предоставления муниципальной услуги федеральным законодательством, законодательством Ханты-Мансийского автономного округа – Югры не предусмотрены.</w:t>
      </w:r>
    </w:p>
    <w:p w:rsidR="001167EA" w:rsidRPr="001E7D9B" w:rsidRDefault="001167EA" w:rsidP="001167EA">
      <w:pPr>
        <w:ind w:firstLine="709"/>
        <w:jc w:val="both"/>
        <w:rPr>
          <w:rFonts w:ascii="Verdana" w:hAnsi="Verdana"/>
        </w:rPr>
      </w:pPr>
      <w:r w:rsidRPr="001E7D9B">
        <w:t>ГИСОГД не предоставляются в случае, если:</w:t>
      </w:r>
    </w:p>
    <w:p w:rsidR="001167EA" w:rsidRPr="001E7D9B" w:rsidRDefault="0010396B" w:rsidP="001167EA">
      <w:pPr>
        <w:ind w:firstLine="708"/>
        <w:jc w:val="both"/>
        <w:rPr>
          <w:rFonts w:ascii="Verdana" w:hAnsi="Verdana"/>
        </w:rPr>
      </w:pPr>
      <w:r>
        <w:t>запрос</w:t>
      </w:r>
      <w:r w:rsidR="001167EA" w:rsidRPr="001E7D9B">
        <w:t xml:space="preserve"> не содержит информации, указанной в пункте 20 настоящего Административного регламента;</w:t>
      </w:r>
    </w:p>
    <w:p w:rsidR="001167EA" w:rsidRPr="001E7D9B" w:rsidRDefault="001167EA" w:rsidP="001167EA">
      <w:pPr>
        <w:ind w:firstLine="708"/>
        <w:jc w:val="both"/>
        <w:rPr>
          <w:rFonts w:ascii="Verdana" w:hAnsi="Verdana"/>
        </w:rPr>
      </w:pPr>
      <w:r w:rsidRPr="001E7D9B">
        <w:t>запрос не отвечает требованиям пунктов 22, 23 настоящего Административного регламента;</w:t>
      </w:r>
    </w:p>
    <w:p w:rsidR="001167EA" w:rsidRPr="001E7D9B" w:rsidRDefault="001167EA" w:rsidP="001167EA">
      <w:pPr>
        <w:ind w:firstLine="708"/>
        <w:jc w:val="both"/>
        <w:rPr>
          <w:rFonts w:ascii="Verdana" w:hAnsi="Verdana"/>
        </w:rPr>
      </w:pPr>
      <w:r w:rsidRPr="001E7D9B">
        <w:t xml:space="preserve">запрос осуществляется в отношении сведений, документов, материалов, которые в соответствии с законодательством Российской Федерации содержат информацию, доступ к которой ограничен, и заявитель не имеет права доступа </w:t>
      </w:r>
      <w:r w:rsidR="0010396B">
        <w:t xml:space="preserve">                      </w:t>
      </w:r>
      <w:r w:rsidRPr="001E7D9B">
        <w:t>к ней;</w:t>
      </w:r>
    </w:p>
    <w:p w:rsidR="001167EA" w:rsidRPr="001E7D9B" w:rsidRDefault="001167EA" w:rsidP="001167EA">
      <w:pPr>
        <w:ind w:firstLine="708"/>
        <w:jc w:val="both"/>
        <w:rPr>
          <w:rFonts w:ascii="Verdana" w:hAnsi="Verdana"/>
        </w:rPr>
      </w:pPr>
      <w:r w:rsidRPr="001E7D9B">
        <w:t xml:space="preserve">по истечении 7 рабочих дней со дня направления заявителю уведомления об оплате предоставления сведений, документов, материалов информация </w:t>
      </w:r>
      <w:r w:rsidR="0010396B">
        <w:t xml:space="preserve">                            </w:t>
      </w:r>
      <w:r w:rsidRPr="001E7D9B">
        <w:t>об осуществлении заявителем оплаты предоставления сведений, документов, материалов в уполномоченном органе отсутствует или оплата предоставления сведений, документов, материалов осуществлена не в полном объеме;</w:t>
      </w:r>
    </w:p>
    <w:p w:rsidR="001167EA" w:rsidRPr="001E7D9B" w:rsidRDefault="001167EA" w:rsidP="001167EA">
      <w:pPr>
        <w:ind w:firstLine="708"/>
        <w:jc w:val="both"/>
      </w:pPr>
      <w:r w:rsidRPr="001E7D9B">
        <w:t>запрашиваемые сведения, документы, материалы отсутствуют</w:t>
      </w:r>
      <w:r w:rsidR="0010396B">
        <w:t xml:space="preserve">                                             </w:t>
      </w:r>
      <w:r w:rsidRPr="001E7D9B">
        <w:t xml:space="preserve"> в информационной системе на дату рассмотрения запроса.</w:t>
      </w:r>
    </w:p>
    <w:p w:rsidR="001167EA" w:rsidRPr="001E7D9B" w:rsidRDefault="001167EA" w:rsidP="001167EA">
      <w:pPr>
        <w:ind w:firstLine="708"/>
        <w:jc w:val="both"/>
        <w:rPr>
          <w:rFonts w:ascii="Verdana" w:hAnsi="Verdana"/>
        </w:rPr>
      </w:pPr>
      <w:r w:rsidRPr="001E7D9B">
        <w:t xml:space="preserve">29. Не допускается отказ в предоставлении муниципальной услуги </w:t>
      </w:r>
      <w:r w:rsidR="0010396B">
        <w:t xml:space="preserve">                                       </w:t>
      </w:r>
      <w:r w:rsidRPr="001E7D9B">
        <w:t xml:space="preserve">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Едином портале, официальном </w:t>
      </w:r>
      <w:r w:rsidR="0010396B">
        <w:t>веб-</w:t>
      </w:r>
      <w:r w:rsidRPr="001E7D9B">
        <w:t>сайте уполномоченного органа.</w:t>
      </w:r>
    </w:p>
    <w:p w:rsidR="001167EA" w:rsidRDefault="001167EA" w:rsidP="001167EA">
      <w:pPr>
        <w:autoSpaceDE w:val="0"/>
        <w:autoSpaceDN w:val="0"/>
        <w:adjustRightInd w:val="0"/>
        <w:ind w:firstLine="709"/>
        <w:contextualSpacing/>
        <w:jc w:val="both"/>
        <w:rPr>
          <w:b/>
          <w:color w:val="000000"/>
        </w:rPr>
      </w:pPr>
    </w:p>
    <w:p w:rsidR="000228F3" w:rsidRDefault="000228F3" w:rsidP="001167EA">
      <w:pPr>
        <w:autoSpaceDE w:val="0"/>
        <w:autoSpaceDN w:val="0"/>
        <w:adjustRightInd w:val="0"/>
        <w:ind w:firstLine="709"/>
        <w:contextualSpacing/>
        <w:jc w:val="both"/>
        <w:rPr>
          <w:b/>
          <w:color w:val="000000"/>
        </w:rPr>
      </w:pPr>
    </w:p>
    <w:p w:rsidR="000228F3" w:rsidRDefault="000228F3" w:rsidP="001167EA">
      <w:pPr>
        <w:autoSpaceDE w:val="0"/>
        <w:autoSpaceDN w:val="0"/>
        <w:adjustRightInd w:val="0"/>
        <w:ind w:firstLine="709"/>
        <w:contextualSpacing/>
        <w:jc w:val="both"/>
        <w:rPr>
          <w:b/>
          <w:color w:val="000000"/>
        </w:rPr>
      </w:pPr>
    </w:p>
    <w:p w:rsidR="000228F3" w:rsidRDefault="000228F3" w:rsidP="001167EA">
      <w:pPr>
        <w:autoSpaceDE w:val="0"/>
        <w:autoSpaceDN w:val="0"/>
        <w:adjustRightInd w:val="0"/>
        <w:ind w:firstLine="709"/>
        <w:contextualSpacing/>
        <w:jc w:val="both"/>
        <w:rPr>
          <w:b/>
          <w:color w:val="000000"/>
        </w:rPr>
      </w:pPr>
    </w:p>
    <w:p w:rsidR="000228F3" w:rsidRDefault="000228F3" w:rsidP="001167EA">
      <w:pPr>
        <w:autoSpaceDE w:val="0"/>
        <w:autoSpaceDN w:val="0"/>
        <w:adjustRightInd w:val="0"/>
        <w:ind w:firstLine="709"/>
        <w:contextualSpacing/>
        <w:jc w:val="both"/>
        <w:rPr>
          <w:b/>
          <w:color w:val="000000"/>
        </w:rPr>
      </w:pPr>
    </w:p>
    <w:p w:rsidR="001167EA" w:rsidRPr="001E7D9B" w:rsidRDefault="001167EA" w:rsidP="001167EA">
      <w:pPr>
        <w:widowControl w:val="0"/>
        <w:tabs>
          <w:tab w:val="left" w:pos="5741"/>
        </w:tabs>
        <w:ind w:firstLine="720"/>
        <w:jc w:val="center"/>
        <w:rPr>
          <w:b/>
          <w:lang w:eastAsia="en-US"/>
        </w:rPr>
      </w:pPr>
      <w:r w:rsidRPr="001E7D9B">
        <w:rPr>
          <w:b/>
          <w:lang w:eastAsia="en-US"/>
        </w:rPr>
        <w:t>Размер платы, взимаемой за предоставление муниципальной услуги, и способы ее взимания</w:t>
      </w:r>
    </w:p>
    <w:p w:rsidR="001167EA" w:rsidRPr="001E7D9B" w:rsidRDefault="001167EA" w:rsidP="001167EA">
      <w:pPr>
        <w:widowControl w:val="0"/>
        <w:tabs>
          <w:tab w:val="left" w:pos="5741"/>
        </w:tabs>
        <w:ind w:firstLine="720"/>
        <w:jc w:val="center"/>
        <w:rPr>
          <w:b/>
          <w:lang w:eastAsia="en-US"/>
        </w:rPr>
      </w:pPr>
    </w:p>
    <w:p w:rsidR="001167EA" w:rsidRPr="001E7D9B" w:rsidRDefault="001167EA" w:rsidP="001167EA">
      <w:pPr>
        <w:numPr>
          <w:ilvl w:val="0"/>
          <w:numId w:val="30"/>
        </w:numPr>
        <w:ind w:left="0" w:firstLine="709"/>
        <w:jc w:val="both"/>
      </w:pPr>
      <w:r w:rsidRPr="001E7D9B">
        <w:t>В соответствии с пунктом 24 Правил за предоставление сведений, документов, материалов за исключением случаев, когда федеральными законами установлено, что указанные в запросе сведения, документы, материалы предоставляются без взимания платы, с физических и юридических лиц взимается плата в размере:</w:t>
      </w:r>
    </w:p>
    <w:p w:rsidR="001167EA" w:rsidRPr="001E7D9B" w:rsidRDefault="001167EA" w:rsidP="001167EA">
      <w:pPr>
        <w:numPr>
          <w:ilvl w:val="0"/>
          <w:numId w:val="31"/>
        </w:numPr>
        <w:ind w:left="0" w:firstLine="709"/>
        <w:jc w:val="both"/>
      </w:pPr>
      <w:r w:rsidRPr="001E7D9B">
        <w:t>100 рублей – за предоставление копии одного документа, материала в электронной форме (за исключением материалов и результатов инженерных изысканий);</w:t>
      </w:r>
    </w:p>
    <w:p w:rsidR="001167EA" w:rsidRPr="001E7D9B" w:rsidRDefault="001167EA" w:rsidP="001167EA">
      <w:pPr>
        <w:numPr>
          <w:ilvl w:val="0"/>
          <w:numId w:val="31"/>
        </w:numPr>
        <w:ind w:left="0" w:firstLine="709"/>
        <w:jc w:val="both"/>
      </w:pPr>
      <w:r w:rsidRPr="001E7D9B">
        <w:t xml:space="preserve">100 рублей – за каждую сторону листа формата A4 копии документов, материалов в бумажной форме (за исключением материалов </w:t>
      </w:r>
      <w:r w:rsidR="0010396B">
        <w:t xml:space="preserve">                                   </w:t>
      </w:r>
      <w:r w:rsidRPr="001E7D9B">
        <w:t>и результатов инженерных изысканий);</w:t>
      </w:r>
    </w:p>
    <w:p w:rsidR="001167EA" w:rsidRPr="001E7D9B" w:rsidRDefault="001167EA" w:rsidP="001167EA">
      <w:pPr>
        <w:numPr>
          <w:ilvl w:val="0"/>
          <w:numId w:val="31"/>
        </w:numPr>
        <w:ind w:left="0" w:firstLine="709"/>
        <w:jc w:val="both"/>
      </w:pPr>
      <w:r w:rsidRPr="001E7D9B">
        <w:t>5000 рублей – за предоставление копии материалов и результатов инженерных изысканий в электронной форме (вне зависимости от количества листов);</w:t>
      </w:r>
    </w:p>
    <w:p w:rsidR="001167EA" w:rsidRPr="001E7D9B" w:rsidRDefault="001167EA" w:rsidP="001167EA">
      <w:pPr>
        <w:numPr>
          <w:ilvl w:val="0"/>
          <w:numId w:val="31"/>
        </w:numPr>
        <w:ind w:left="0" w:firstLine="709"/>
        <w:jc w:val="both"/>
      </w:pPr>
      <w:r w:rsidRPr="001E7D9B">
        <w:t>5000 рублей – за предоставление копии материалов и результатов инженерных изысканий в бумажной форме и 100 рублей – за каждую сторону листа формата A4 копии таких материалов и результатов;</w:t>
      </w:r>
    </w:p>
    <w:p w:rsidR="001167EA" w:rsidRPr="001E7D9B" w:rsidRDefault="001167EA" w:rsidP="001167EA">
      <w:pPr>
        <w:numPr>
          <w:ilvl w:val="0"/>
          <w:numId w:val="31"/>
        </w:numPr>
        <w:ind w:left="0" w:firstLine="709"/>
        <w:jc w:val="both"/>
      </w:pPr>
      <w:r w:rsidRPr="001E7D9B">
        <w:t>1000 рублей – за предоставление сведений об одном земельном участке (части земельного участка) за каждые полные (неполные) 10000</w:t>
      </w:r>
      <w:r w:rsidR="0010396B">
        <w:t xml:space="preserve">                                    </w:t>
      </w:r>
      <w:r w:rsidRPr="001E7D9B">
        <w:t xml:space="preserve"> кв. метров площади такого участка и (или) дополнительный контур (для многоконтурных земельных участков) в электронной форме;</w:t>
      </w:r>
    </w:p>
    <w:p w:rsidR="001167EA" w:rsidRPr="001E7D9B" w:rsidRDefault="001167EA" w:rsidP="001167EA">
      <w:pPr>
        <w:numPr>
          <w:ilvl w:val="0"/>
          <w:numId w:val="31"/>
        </w:numPr>
        <w:ind w:left="0" w:firstLine="709"/>
        <w:jc w:val="both"/>
      </w:pPr>
      <w:r w:rsidRPr="001E7D9B">
        <w:t>1000 рублей – за предоставление сведений об одном земельном участке (части земельного участка) за каждые полные (неполные) 10000 кв. метров площади такого участка и (или) дополнительный контур (для многоконтурных земельных участков) и 100 рублей – за каждую сторону листа формата A4 таких сведений в бумажной форме;</w:t>
      </w:r>
    </w:p>
    <w:p w:rsidR="001167EA" w:rsidRPr="001E7D9B" w:rsidRDefault="001167EA" w:rsidP="001167EA">
      <w:pPr>
        <w:numPr>
          <w:ilvl w:val="0"/>
          <w:numId w:val="31"/>
        </w:numPr>
        <w:ind w:left="0" w:firstLine="709"/>
        <w:jc w:val="both"/>
      </w:pPr>
      <w:r w:rsidRPr="001E7D9B">
        <w:t>1000 рублей – за предоставление сведений об одном объекте капитального строительства в электронной форме;</w:t>
      </w:r>
    </w:p>
    <w:p w:rsidR="001167EA" w:rsidRPr="001E7D9B" w:rsidRDefault="001167EA" w:rsidP="001167EA">
      <w:pPr>
        <w:numPr>
          <w:ilvl w:val="0"/>
          <w:numId w:val="31"/>
        </w:numPr>
        <w:ind w:left="0" w:firstLine="709"/>
        <w:jc w:val="both"/>
      </w:pPr>
      <w:r w:rsidRPr="001E7D9B">
        <w:t>1000 рублей – за предоставление сведений об одном объекте капитального строительства и 100 рублей – за каждую сторону листа формата A4 таких сведений в бумажной форме;</w:t>
      </w:r>
    </w:p>
    <w:p w:rsidR="001167EA" w:rsidRPr="001E7D9B" w:rsidRDefault="001167EA" w:rsidP="001167EA">
      <w:pPr>
        <w:numPr>
          <w:ilvl w:val="0"/>
          <w:numId w:val="31"/>
        </w:numPr>
        <w:ind w:left="0" w:firstLine="709"/>
        <w:jc w:val="both"/>
      </w:pPr>
      <w:r w:rsidRPr="001E7D9B">
        <w:t xml:space="preserve">1000 рублей – за предоставление сведений о неразграниченных землях за каждые полные (неполные) 10000 кв. метров площади таких земель </w:t>
      </w:r>
      <w:r w:rsidR="0010396B">
        <w:t xml:space="preserve">                           </w:t>
      </w:r>
      <w:r w:rsidRPr="001E7D9B">
        <w:t>в электронной форме;</w:t>
      </w:r>
    </w:p>
    <w:p w:rsidR="001167EA" w:rsidRPr="001E7D9B" w:rsidRDefault="001167EA" w:rsidP="001167EA">
      <w:pPr>
        <w:numPr>
          <w:ilvl w:val="0"/>
          <w:numId w:val="31"/>
        </w:numPr>
        <w:ind w:left="0" w:firstLine="709"/>
        <w:jc w:val="both"/>
      </w:pPr>
      <w:r w:rsidRPr="001E7D9B">
        <w:t xml:space="preserve">1000 рублей – за предоставление сведений о неразграниченных землях за каждые полные (неполные) 10000 кв. метров площади таких земель </w:t>
      </w:r>
      <w:r w:rsidR="0010396B">
        <w:t xml:space="preserve">                         </w:t>
      </w:r>
      <w:r w:rsidRPr="001E7D9B">
        <w:t>и 100 рублей – за каждую сторону листа формата A4 таких сведений в бумажной форме;</w:t>
      </w:r>
    </w:p>
    <w:p w:rsidR="001167EA" w:rsidRDefault="001167EA" w:rsidP="001167EA">
      <w:pPr>
        <w:numPr>
          <w:ilvl w:val="0"/>
          <w:numId w:val="31"/>
        </w:numPr>
        <w:ind w:left="0" w:firstLine="709"/>
        <w:jc w:val="both"/>
      </w:pPr>
      <w:r w:rsidRPr="001E7D9B">
        <w:t xml:space="preserve">100 рублей – за предоставление сведений, размещенных </w:t>
      </w:r>
      <w:r w:rsidR="0010396B">
        <w:t xml:space="preserve">                                               </w:t>
      </w:r>
      <w:r w:rsidRPr="001E7D9B">
        <w:t>в информационной системе, не указанны</w:t>
      </w:r>
      <w:r w:rsidR="0010396B">
        <w:t>х в подпунктах 5–</w:t>
      </w:r>
      <w:r w:rsidRPr="001E7D9B">
        <w:t>10 настоящего пункта, в электронной форме и 100 рублей – за каждую сторону листа формата A4 таких сведений в бумажной форме.</w:t>
      </w:r>
    </w:p>
    <w:p w:rsidR="001167EA" w:rsidRDefault="001167EA" w:rsidP="001167EA">
      <w:pPr>
        <w:ind w:firstLine="709"/>
        <w:jc w:val="both"/>
      </w:pPr>
      <w:r>
        <w:t>31. Уплаченная сумма, зачисленная в бюджет муниципального образования, подлежит возврату заявителю, в случае установленного законодательством Российской Федерации запрета в предоставлении сведений, содержащихся в ГИСОГД.</w:t>
      </w:r>
    </w:p>
    <w:p w:rsidR="001167EA" w:rsidRDefault="001167EA" w:rsidP="001167EA">
      <w:pPr>
        <w:ind w:firstLine="709"/>
        <w:jc w:val="both"/>
      </w:pPr>
      <w:r>
        <w:t>Возврат средств, внесенных в счет оплаты предоставления сведений, содержащихся в ГИСОГД, осуществляется на основании заявления.</w:t>
      </w:r>
    </w:p>
    <w:p w:rsidR="001167EA" w:rsidRPr="001E7D9B" w:rsidRDefault="001167EA" w:rsidP="001167EA">
      <w:pPr>
        <w:ind w:firstLine="709"/>
        <w:jc w:val="both"/>
      </w:pPr>
      <w:r>
        <w:t>Решение о возврате уплаченной суммы принимает уполномоченный орган в течение 14 календарных дней с даты регистрации заявления.</w:t>
      </w:r>
    </w:p>
    <w:p w:rsidR="001167EA" w:rsidRPr="001E7D9B" w:rsidRDefault="0010396B" w:rsidP="001167EA">
      <w:pPr>
        <w:ind w:firstLine="709"/>
        <w:jc w:val="both"/>
      </w:pPr>
      <w:r>
        <w:t xml:space="preserve">32. </w:t>
      </w:r>
      <w:r w:rsidR="001167EA" w:rsidRPr="001E7D9B">
        <w:t xml:space="preserve">Расчет стоимости предоставления сведений о территории производится исходя из количества земельных участков (частей земельных участков) </w:t>
      </w:r>
      <w:r>
        <w:t xml:space="preserve">                                    </w:t>
      </w:r>
      <w:r w:rsidR="001167EA" w:rsidRPr="001E7D9B">
        <w:t>и площади неразграниченных земель, расположенных в границах такой территории.</w:t>
      </w:r>
    </w:p>
    <w:p w:rsidR="001167EA" w:rsidRPr="001E7D9B" w:rsidRDefault="001167EA" w:rsidP="001167EA">
      <w:pPr>
        <w:ind w:firstLine="708"/>
        <w:jc w:val="both"/>
      </w:pPr>
      <w:r w:rsidRPr="001E7D9B">
        <w:t>В случае если материалы предоставляются в бумажном формате, отличном от формата A4, стоимость рассчитывается исходя из количества полных или неполных листов формата A4, необходимых для размещения указанного материала.</w:t>
      </w:r>
    </w:p>
    <w:p w:rsidR="001167EA" w:rsidRPr="001E7D9B" w:rsidRDefault="001167EA" w:rsidP="001167EA">
      <w:pPr>
        <w:ind w:firstLine="709"/>
        <w:jc w:val="both"/>
      </w:pPr>
      <w:r>
        <w:t xml:space="preserve">33. </w:t>
      </w:r>
      <w:r w:rsidRPr="001E7D9B">
        <w:t>Оплата предоставления сведений, документов, материалов осуществляется заявителем путем безналичного расчета.</w:t>
      </w:r>
    </w:p>
    <w:p w:rsidR="001167EA" w:rsidRPr="001E7D9B" w:rsidRDefault="001167EA" w:rsidP="001167EA">
      <w:pPr>
        <w:ind w:firstLine="708"/>
        <w:jc w:val="both"/>
      </w:pPr>
      <w:r w:rsidRPr="001E7D9B">
        <w:t>В случае наличия у заявителя регистрации на Едином портале, квитанция будет доступна в личном кабинете заявителя на Едином портале.</w:t>
      </w:r>
    </w:p>
    <w:p w:rsidR="001167EA" w:rsidRPr="001E7D9B" w:rsidRDefault="001167EA" w:rsidP="001167EA">
      <w:pPr>
        <w:widowControl w:val="0"/>
        <w:autoSpaceDE w:val="0"/>
        <w:autoSpaceDN w:val="0"/>
        <w:ind w:firstLine="709"/>
        <w:jc w:val="both"/>
      </w:pPr>
      <w:bookmarkStart w:id="7" w:name="sub_3331834"/>
      <w:r w:rsidRPr="001E7D9B">
        <w:t xml:space="preserve">Факт внесения заявителем платы подтверждается информацией об уплате, содержащейся в Государственной информационной системе о государственных и муниципальных платежах, предусмотренной Федеральным </w:t>
      </w:r>
      <w:hyperlink r:id="rId14" w:history="1">
        <w:r w:rsidRPr="001E7D9B">
          <w:t>законом</w:t>
        </w:r>
      </w:hyperlink>
      <w:r w:rsidRPr="001E7D9B">
        <w:t xml:space="preserve"> № 210-ФЗ (далее – ГИС ГМП).</w:t>
      </w:r>
      <w:bookmarkStart w:id="8" w:name="sub_3331835"/>
      <w:bookmarkEnd w:id="7"/>
    </w:p>
    <w:p w:rsidR="001167EA" w:rsidRPr="001E7D9B" w:rsidRDefault="001167EA" w:rsidP="001167EA">
      <w:pPr>
        <w:widowControl w:val="0"/>
        <w:autoSpaceDE w:val="0"/>
        <w:autoSpaceDN w:val="0"/>
        <w:ind w:firstLine="709"/>
        <w:jc w:val="both"/>
      </w:pPr>
      <w:r w:rsidRPr="001E7D9B">
        <w:t xml:space="preserve">При наличии информации о внесении заявителем платы, содержащейся </w:t>
      </w:r>
      <w:r w:rsidR="0010396B">
        <w:t xml:space="preserve">                                </w:t>
      </w:r>
      <w:r w:rsidRPr="001E7D9B">
        <w:t>в ГИС ГМП, дополнительное подтверждение внесения заявителем такой платы не требуется.</w:t>
      </w:r>
      <w:bookmarkEnd w:id="8"/>
    </w:p>
    <w:p w:rsidR="0010396B" w:rsidRPr="008F3A5D" w:rsidRDefault="0010396B" w:rsidP="001167EA">
      <w:pPr>
        <w:autoSpaceDE w:val="0"/>
        <w:autoSpaceDN w:val="0"/>
        <w:adjustRightInd w:val="0"/>
        <w:contextualSpacing/>
        <w:jc w:val="center"/>
      </w:pPr>
    </w:p>
    <w:p w:rsidR="001167EA" w:rsidRPr="00681659" w:rsidRDefault="001167EA" w:rsidP="001167EA">
      <w:pPr>
        <w:autoSpaceDE w:val="0"/>
        <w:autoSpaceDN w:val="0"/>
        <w:adjustRightInd w:val="0"/>
        <w:contextualSpacing/>
        <w:jc w:val="center"/>
        <w:rPr>
          <w:b/>
          <w:lang w:eastAsia="en-US"/>
        </w:rPr>
      </w:pPr>
      <w:r w:rsidRPr="00681659">
        <w:rPr>
          <w:b/>
          <w:lang w:eastAsia="en-US"/>
        </w:rPr>
        <w:t>Максимальный срок ожидания в очереди при подаче запроса</w:t>
      </w:r>
    </w:p>
    <w:p w:rsidR="001167EA" w:rsidRPr="00681659" w:rsidRDefault="001167EA" w:rsidP="001167EA">
      <w:pPr>
        <w:autoSpaceDE w:val="0"/>
        <w:autoSpaceDN w:val="0"/>
        <w:adjustRightInd w:val="0"/>
        <w:contextualSpacing/>
        <w:jc w:val="center"/>
        <w:rPr>
          <w:b/>
          <w:lang w:eastAsia="en-US"/>
        </w:rPr>
      </w:pPr>
      <w:r w:rsidRPr="00681659">
        <w:rPr>
          <w:b/>
          <w:lang w:eastAsia="en-US"/>
        </w:rPr>
        <w:t>о предоставлении муниципальной услуги и при получении результата предоставления муниципальной услуги</w:t>
      </w:r>
    </w:p>
    <w:p w:rsidR="001167EA" w:rsidRPr="00681659" w:rsidRDefault="001167EA" w:rsidP="001167EA">
      <w:pPr>
        <w:autoSpaceDE w:val="0"/>
        <w:autoSpaceDN w:val="0"/>
        <w:adjustRightInd w:val="0"/>
        <w:contextualSpacing/>
        <w:jc w:val="center"/>
        <w:rPr>
          <w:b/>
          <w:lang w:eastAsia="en-US"/>
        </w:rPr>
      </w:pPr>
    </w:p>
    <w:p w:rsidR="001167EA" w:rsidRPr="00681659" w:rsidRDefault="001167EA" w:rsidP="001167EA">
      <w:pPr>
        <w:autoSpaceDE w:val="0"/>
        <w:autoSpaceDN w:val="0"/>
        <w:adjustRightInd w:val="0"/>
        <w:ind w:firstLine="709"/>
        <w:contextualSpacing/>
        <w:jc w:val="both"/>
      </w:pPr>
      <w:r w:rsidRPr="00681659">
        <w:rPr>
          <w:lang w:eastAsia="en-US"/>
        </w:rPr>
        <w:t>34.</w:t>
      </w:r>
      <w:r w:rsidRPr="00681659">
        <w:rPr>
          <w:b/>
          <w:lang w:eastAsia="en-US"/>
        </w:rPr>
        <w:tab/>
      </w:r>
      <w:r w:rsidRPr="00681659">
        <w:rPr>
          <w:lang w:eastAsia="en-US"/>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w:t>
      </w:r>
    </w:p>
    <w:p w:rsidR="001167EA" w:rsidRDefault="001167EA" w:rsidP="001167EA">
      <w:pPr>
        <w:widowControl w:val="0"/>
        <w:suppressAutoHyphens/>
        <w:autoSpaceDE w:val="0"/>
        <w:autoSpaceDN w:val="0"/>
        <w:adjustRightInd w:val="0"/>
        <w:jc w:val="both"/>
      </w:pPr>
    </w:p>
    <w:p w:rsidR="001167EA" w:rsidRPr="00681659" w:rsidRDefault="001167EA" w:rsidP="001167EA">
      <w:pPr>
        <w:widowControl w:val="0"/>
        <w:suppressAutoHyphens/>
        <w:autoSpaceDE w:val="0"/>
        <w:autoSpaceDN w:val="0"/>
        <w:adjustRightInd w:val="0"/>
        <w:jc w:val="center"/>
        <w:rPr>
          <w:b/>
          <w:lang w:eastAsia="en-US"/>
        </w:rPr>
      </w:pPr>
      <w:r w:rsidRPr="000228F3">
        <w:rPr>
          <w:b/>
          <w:lang w:eastAsia="en-US"/>
        </w:rPr>
        <w:t>Срок регистрации</w:t>
      </w:r>
      <w:r w:rsidRPr="00681659">
        <w:rPr>
          <w:b/>
          <w:lang w:eastAsia="en-US"/>
        </w:rPr>
        <w:t xml:space="preserve"> запроса заявителя о предоставлении муниципальной услуги</w:t>
      </w:r>
    </w:p>
    <w:p w:rsidR="001167EA" w:rsidRPr="00E20769" w:rsidRDefault="001167EA" w:rsidP="001167EA">
      <w:pPr>
        <w:widowControl w:val="0"/>
        <w:suppressAutoHyphens/>
        <w:autoSpaceDE w:val="0"/>
        <w:autoSpaceDN w:val="0"/>
        <w:adjustRightInd w:val="0"/>
        <w:ind w:firstLine="567"/>
        <w:jc w:val="center"/>
      </w:pPr>
    </w:p>
    <w:p w:rsidR="001167EA" w:rsidRDefault="000228F3" w:rsidP="001167EA">
      <w:pPr>
        <w:autoSpaceDE w:val="0"/>
        <w:autoSpaceDN w:val="0"/>
        <w:adjustRightInd w:val="0"/>
        <w:ind w:firstLine="851"/>
        <w:contextualSpacing/>
        <w:jc w:val="both"/>
      </w:pPr>
      <w:r>
        <w:t>35.</w:t>
      </w:r>
      <w:r>
        <w:tab/>
      </w:r>
      <w:r w:rsidR="001167EA" w:rsidRPr="003F3FBA">
        <w:t xml:space="preserve">В случае личного обращения заявителя в уполномоченный орган заявление регистрируется специалистом Отдела, ответственным </w:t>
      </w:r>
      <w:r>
        <w:t xml:space="preserve">                                                        </w:t>
      </w:r>
      <w:r w:rsidR="001167EA" w:rsidRPr="003F3FBA">
        <w:t xml:space="preserve">за предоставление муниципальной услуги, в электронном документообороте </w:t>
      </w:r>
      <w:r>
        <w:t xml:space="preserve">                           </w:t>
      </w:r>
      <w:r w:rsidR="001167EA" w:rsidRPr="003F3FBA">
        <w:t>в день его подачи в течение 15 минут.</w:t>
      </w:r>
    </w:p>
    <w:p w:rsidR="001167EA" w:rsidRDefault="001167EA" w:rsidP="001167EA">
      <w:pPr>
        <w:autoSpaceDE w:val="0"/>
        <w:autoSpaceDN w:val="0"/>
        <w:adjustRightInd w:val="0"/>
        <w:ind w:firstLine="851"/>
        <w:contextualSpacing/>
        <w:jc w:val="both"/>
      </w:pPr>
      <w:r>
        <w:t xml:space="preserve">36. </w:t>
      </w:r>
      <w:r w:rsidRPr="003F3FBA">
        <w:t xml:space="preserve">Заявление, поступившее в адрес уполномоченного органа посредством направления почтой, регистрируется специалистом Отдела, ответственным за предоставление муниципальной услуги, в электронном </w:t>
      </w:r>
      <w:r w:rsidR="000228F3">
        <w:t xml:space="preserve">документообороте </w:t>
      </w:r>
      <w:r w:rsidRPr="003F3FBA">
        <w:t xml:space="preserve">в течение 1 рабочего дня с момента поступления </w:t>
      </w:r>
      <w:r w:rsidR="000228F3">
        <w:t xml:space="preserve">                                                  </w:t>
      </w:r>
      <w:r w:rsidRPr="003F3FBA">
        <w:t>в уполномоченный орган</w:t>
      </w:r>
      <w:r>
        <w:t>.</w:t>
      </w:r>
    </w:p>
    <w:p w:rsidR="001167EA" w:rsidRDefault="001167EA" w:rsidP="001167EA">
      <w:pPr>
        <w:autoSpaceDE w:val="0"/>
        <w:autoSpaceDN w:val="0"/>
        <w:adjustRightInd w:val="0"/>
        <w:ind w:firstLine="851"/>
        <w:contextualSpacing/>
        <w:jc w:val="both"/>
      </w:pPr>
      <w:r>
        <w:t>37.</w:t>
      </w:r>
      <w:r>
        <w:tab/>
        <w:t xml:space="preserve"> Срок и порядок регистрации заявления о предоставлении муниципальной услуги МФЦ осуществляется в соответствии с регламентом его работы. При обращении заявителя в МФЦ обеспечивается передача заявления </w:t>
      </w:r>
      <w:r w:rsidR="00C744AD">
        <w:t xml:space="preserve">                            </w:t>
      </w:r>
      <w:r>
        <w:t>в уполномоченный орган в порядке и сроки, установленные соглашением</w:t>
      </w:r>
      <w:r w:rsidR="00C744AD">
        <w:t xml:space="preserve">                                   </w:t>
      </w:r>
      <w:r>
        <w:t xml:space="preserve"> о взаимодействии между МФЦ и уполномоченным органом, но не позднее </w:t>
      </w:r>
      <w:r w:rsidRPr="000B270A">
        <w:t>следующего рабочего дня со дня регистрации заявления.</w:t>
      </w:r>
    </w:p>
    <w:p w:rsidR="001167EA" w:rsidRPr="008F3A5D" w:rsidRDefault="001167EA" w:rsidP="001167EA">
      <w:pPr>
        <w:autoSpaceDE w:val="0"/>
        <w:autoSpaceDN w:val="0"/>
        <w:adjustRightInd w:val="0"/>
        <w:contextualSpacing/>
        <w:jc w:val="center"/>
      </w:pPr>
    </w:p>
    <w:p w:rsidR="001167EA" w:rsidRPr="008F3A5D" w:rsidRDefault="001167EA" w:rsidP="001167EA">
      <w:pPr>
        <w:suppressAutoHyphens/>
        <w:autoSpaceDE w:val="0"/>
        <w:autoSpaceDN w:val="0"/>
        <w:adjustRightInd w:val="0"/>
        <w:jc w:val="center"/>
        <w:rPr>
          <w:b/>
          <w:color w:val="000000"/>
          <w:lang w:eastAsia="en-US"/>
        </w:rPr>
      </w:pPr>
      <w:r w:rsidRPr="008F3A5D">
        <w:rPr>
          <w:b/>
          <w:color w:val="000000"/>
          <w:lang w:eastAsia="en-US"/>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к местам ожидания и приема заявителей, размещению и оформлению визуальной, текстовой и мультимедийной информации о порядке пред</w:t>
      </w:r>
      <w:r>
        <w:rPr>
          <w:b/>
          <w:color w:val="000000"/>
          <w:lang w:eastAsia="en-US"/>
        </w:rPr>
        <w:t>оставления муниципальной услуги</w:t>
      </w:r>
    </w:p>
    <w:p w:rsidR="001167EA" w:rsidRPr="008F3A5D" w:rsidRDefault="001167EA" w:rsidP="001167EA">
      <w:pPr>
        <w:suppressAutoHyphens/>
        <w:autoSpaceDE w:val="0"/>
        <w:autoSpaceDN w:val="0"/>
        <w:adjustRightInd w:val="0"/>
        <w:jc w:val="center"/>
        <w:rPr>
          <w:b/>
          <w:color w:val="000000"/>
        </w:rPr>
      </w:pPr>
    </w:p>
    <w:p w:rsidR="001167EA" w:rsidRPr="008F3A5D" w:rsidRDefault="001167EA" w:rsidP="001167EA">
      <w:pPr>
        <w:suppressAutoHyphens/>
        <w:autoSpaceDE w:val="0"/>
        <w:autoSpaceDN w:val="0"/>
        <w:adjustRightInd w:val="0"/>
        <w:ind w:firstLine="709"/>
        <w:jc w:val="both"/>
        <w:outlineLvl w:val="1"/>
        <w:rPr>
          <w:color w:val="000000"/>
        </w:rPr>
      </w:pPr>
      <w:r>
        <w:rPr>
          <w:color w:val="000000"/>
        </w:rPr>
        <w:t xml:space="preserve">38. </w:t>
      </w:r>
      <w:r w:rsidRPr="008F3A5D">
        <w:rPr>
          <w:color w:val="000000"/>
        </w:rPr>
        <w:t>Здание, в котором предоставляется муниципальная услуга, должно быть расположено с учетом пешеходной доступности для заявителей</w:t>
      </w:r>
      <w:r>
        <w:rPr>
          <w:color w:val="000000"/>
        </w:rPr>
        <w:t xml:space="preserve">                                         </w:t>
      </w:r>
      <w:r w:rsidRPr="008F3A5D">
        <w:rPr>
          <w:color w:val="000000"/>
        </w:rPr>
        <w:t xml:space="preserve"> от остановок общественного транспорта, оборудовано отдельным входом для свободного доступа заявителей.</w:t>
      </w:r>
    </w:p>
    <w:p w:rsidR="001167EA" w:rsidRPr="008F3A5D" w:rsidRDefault="001167EA" w:rsidP="001167EA">
      <w:pPr>
        <w:suppressAutoHyphens/>
        <w:autoSpaceDE w:val="0"/>
        <w:autoSpaceDN w:val="0"/>
        <w:adjustRightInd w:val="0"/>
        <w:ind w:firstLine="709"/>
        <w:jc w:val="both"/>
        <w:outlineLvl w:val="1"/>
        <w:rPr>
          <w:color w:val="000000"/>
        </w:rPr>
      </w:pPr>
      <w:r w:rsidRPr="008F3A5D">
        <w:rPr>
          <w:color w:val="000000"/>
        </w:rPr>
        <w:t>Здание должно быть оборудовано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1167EA" w:rsidRPr="008F3A5D" w:rsidRDefault="001167EA" w:rsidP="001167EA">
      <w:pPr>
        <w:suppressAutoHyphens/>
        <w:autoSpaceDE w:val="0"/>
        <w:autoSpaceDN w:val="0"/>
        <w:adjustRightInd w:val="0"/>
        <w:ind w:firstLine="709"/>
        <w:jc w:val="both"/>
        <w:outlineLvl w:val="1"/>
        <w:rPr>
          <w:color w:val="000000"/>
        </w:rPr>
      </w:pPr>
      <w:r w:rsidRPr="008F3A5D">
        <w:rPr>
          <w:color w:val="000000"/>
        </w:rPr>
        <w:t>Вход в здание должен быть оборудован информационной табличкой (вывеской), содержащей информацию о наименовании, местонахождении, режиме работы, а также о телефонных номерах справочной службы.</w:t>
      </w:r>
    </w:p>
    <w:p w:rsidR="001167EA" w:rsidRPr="008F3A5D" w:rsidRDefault="001167EA" w:rsidP="001167EA">
      <w:pPr>
        <w:suppressAutoHyphens/>
        <w:autoSpaceDE w:val="0"/>
        <w:autoSpaceDN w:val="0"/>
        <w:adjustRightInd w:val="0"/>
        <w:ind w:firstLine="709"/>
        <w:jc w:val="both"/>
        <w:outlineLvl w:val="1"/>
        <w:rPr>
          <w:color w:val="000000"/>
        </w:rPr>
      </w:pPr>
      <w:r w:rsidRPr="008F3A5D">
        <w:rPr>
          <w:color w:val="000000"/>
        </w:rPr>
        <w:t>Помещения, в которых предоставляется муниципальная услуга, должны соответствовать санитарно-эпидемиологическим требованиям, правилам пожарной безопасности, нормам охраны труда.</w:t>
      </w:r>
    </w:p>
    <w:p w:rsidR="001167EA" w:rsidRPr="008F3A5D" w:rsidRDefault="001167EA" w:rsidP="001167EA">
      <w:pPr>
        <w:suppressAutoHyphens/>
        <w:autoSpaceDE w:val="0"/>
        <w:autoSpaceDN w:val="0"/>
        <w:adjustRightInd w:val="0"/>
        <w:ind w:firstLine="709"/>
        <w:jc w:val="both"/>
        <w:outlineLvl w:val="1"/>
        <w:rPr>
          <w:color w:val="000000"/>
        </w:rPr>
      </w:pPr>
      <w:r w:rsidRPr="008F3A5D">
        <w:rPr>
          <w:color w:val="000000"/>
        </w:rPr>
        <w:t>Рабочее место муниципального служащего, предоставляющего муниципальную услугу, оборудуется персональным компьютером</w:t>
      </w:r>
      <w:r>
        <w:rPr>
          <w:color w:val="000000"/>
        </w:rPr>
        <w:t xml:space="preserve">                                             </w:t>
      </w:r>
      <w:r w:rsidRPr="008F3A5D">
        <w:rPr>
          <w:color w:val="000000"/>
        </w:rPr>
        <w:t xml:space="preserve"> с возможностью доступа к необходимым информационным базам данных</w:t>
      </w:r>
      <w:r>
        <w:rPr>
          <w:color w:val="000000"/>
        </w:rPr>
        <w:t xml:space="preserve">                             </w:t>
      </w:r>
      <w:r w:rsidRPr="008F3A5D">
        <w:rPr>
          <w:color w:val="000000"/>
        </w:rPr>
        <w:t xml:space="preserve"> и печатающим устройствам, позволяющим своевременно и в полном объеме получать справочную информацию по вопросам предоставления услуги </w:t>
      </w:r>
      <w:r>
        <w:rPr>
          <w:color w:val="000000"/>
        </w:rPr>
        <w:t xml:space="preserve">                                      </w:t>
      </w:r>
      <w:r w:rsidRPr="008F3A5D">
        <w:rPr>
          <w:color w:val="000000"/>
        </w:rPr>
        <w:t>и организовать предоставление муниципальной услуги в полном объеме.</w:t>
      </w:r>
    </w:p>
    <w:p w:rsidR="001167EA" w:rsidRPr="008F3A5D" w:rsidRDefault="001167EA" w:rsidP="001167EA">
      <w:pPr>
        <w:suppressAutoHyphens/>
        <w:autoSpaceDE w:val="0"/>
        <w:autoSpaceDN w:val="0"/>
        <w:adjustRightInd w:val="0"/>
        <w:ind w:firstLine="709"/>
        <w:jc w:val="both"/>
        <w:outlineLvl w:val="1"/>
        <w:rPr>
          <w:color w:val="000000"/>
        </w:rPr>
      </w:pPr>
      <w:r w:rsidRPr="008F3A5D">
        <w:rPr>
          <w:color w:val="000000"/>
        </w:rPr>
        <w:t>Места ожидания должны соответствовать комфортным условиям для заявителей.</w:t>
      </w:r>
    </w:p>
    <w:p w:rsidR="001167EA" w:rsidRPr="008F3A5D" w:rsidRDefault="001167EA" w:rsidP="001167EA">
      <w:pPr>
        <w:suppressAutoHyphens/>
        <w:autoSpaceDE w:val="0"/>
        <w:autoSpaceDN w:val="0"/>
        <w:adjustRightInd w:val="0"/>
        <w:ind w:firstLine="709"/>
        <w:jc w:val="both"/>
        <w:outlineLvl w:val="1"/>
        <w:rPr>
          <w:color w:val="000000"/>
        </w:rPr>
      </w:pPr>
      <w:r w:rsidRPr="008F3A5D">
        <w:rPr>
          <w:color w:val="000000"/>
        </w:rPr>
        <w:t>Места ожидания оборудуются столами, стульями или скамьями (банкетками), информационными стендами, информационными терминалами, обеспечиваются писчей бумагой и канцелярскими принадлежностями</w:t>
      </w:r>
      <w:r>
        <w:rPr>
          <w:color w:val="000000"/>
        </w:rPr>
        <w:t xml:space="preserve">                                     </w:t>
      </w:r>
      <w:r w:rsidRPr="008F3A5D">
        <w:rPr>
          <w:color w:val="000000"/>
        </w:rPr>
        <w:t xml:space="preserve"> в количестве, достаточном для оформления документов заявителями.</w:t>
      </w:r>
    </w:p>
    <w:p w:rsidR="001167EA" w:rsidRPr="008F3A5D" w:rsidRDefault="001167EA" w:rsidP="001167EA">
      <w:pPr>
        <w:suppressAutoHyphens/>
        <w:autoSpaceDE w:val="0"/>
        <w:autoSpaceDN w:val="0"/>
        <w:adjustRightInd w:val="0"/>
        <w:ind w:firstLine="709"/>
        <w:jc w:val="both"/>
        <w:outlineLvl w:val="1"/>
        <w:rPr>
          <w:color w:val="000000"/>
        </w:rPr>
      </w:pPr>
      <w:r w:rsidRPr="008F3A5D">
        <w:rPr>
          <w:color w:val="000000"/>
        </w:rPr>
        <w:t>Информационные стенды, информационные терминалы размещаются</w:t>
      </w:r>
      <w:r>
        <w:rPr>
          <w:color w:val="000000"/>
        </w:rPr>
        <w:t xml:space="preserve">                      </w:t>
      </w:r>
      <w:r w:rsidRPr="008F3A5D">
        <w:rPr>
          <w:color w:val="000000"/>
        </w:rPr>
        <w:t xml:space="preserve"> на видном, доступном месте в любом из форматов: настенных стендах, напольных или настольных стойках, призваны обеспечить заявителей исчерпывающей информацией. Стенды должны быть оформлены в едином стиле, надписи сделаны черным шрифтом на белом фоне.</w:t>
      </w:r>
    </w:p>
    <w:p w:rsidR="001167EA" w:rsidRPr="008F3A5D" w:rsidRDefault="001167EA" w:rsidP="001167EA">
      <w:pPr>
        <w:suppressAutoHyphens/>
        <w:autoSpaceDE w:val="0"/>
        <w:autoSpaceDN w:val="0"/>
        <w:adjustRightInd w:val="0"/>
        <w:ind w:firstLine="709"/>
        <w:jc w:val="both"/>
        <w:outlineLvl w:val="1"/>
        <w:rPr>
          <w:color w:val="000000"/>
        </w:rPr>
      </w:pPr>
      <w:r w:rsidRPr="008F3A5D">
        <w:rPr>
          <w:color w:val="000000"/>
        </w:rPr>
        <w:t>Оформление визуальной, текстовой и мультимедийной информации</w:t>
      </w:r>
      <w:r>
        <w:rPr>
          <w:color w:val="000000"/>
        </w:rPr>
        <w:t xml:space="preserve">                             </w:t>
      </w:r>
      <w:r w:rsidRPr="008F3A5D">
        <w:rPr>
          <w:color w:val="000000"/>
        </w:rPr>
        <w:t xml:space="preserve"> о муниципальной услуге должно соответствовать оптимальному зрительному</w:t>
      </w:r>
      <w:r>
        <w:rPr>
          <w:color w:val="000000"/>
        </w:rPr>
        <w:t xml:space="preserve">                     </w:t>
      </w:r>
      <w:r w:rsidRPr="008F3A5D">
        <w:rPr>
          <w:color w:val="000000"/>
        </w:rPr>
        <w:t xml:space="preserve"> и слуховому восприятию этой информации заявителями.</w:t>
      </w:r>
    </w:p>
    <w:p w:rsidR="001167EA" w:rsidRPr="008F3A5D" w:rsidRDefault="001167EA" w:rsidP="001167EA">
      <w:pPr>
        <w:suppressAutoHyphens/>
        <w:autoSpaceDE w:val="0"/>
        <w:autoSpaceDN w:val="0"/>
        <w:adjustRightInd w:val="0"/>
        <w:ind w:firstLine="709"/>
        <w:jc w:val="both"/>
        <w:outlineLvl w:val="1"/>
        <w:rPr>
          <w:color w:val="000000"/>
        </w:rPr>
      </w:pPr>
      <w:r w:rsidRPr="008F3A5D">
        <w:rPr>
          <w:color w:val="000000"/>
        </w:rPr>
        <w:t>На информационных стендах, инф</w:t>
      </w:r>
      <w:r>
        <w:rPr>
          <w:color w:val="000000"/>
        </w:rPr>
        <w:t>ормационном терминале и в сети Интернет</w:t>
      </w:r>
      <w:r w:rsidRPr="008F3A5D">
        <w:rPr>
          <w:color w:val="000000"/>
        </w:rPr>
        <w:t xml:space="preserve"> размещается и</w:t>
      </w:r>
      <w:r>
        <w:rPr>
          <w:color w:val="000000"/>
        </w:rPr>
        <w:t>нформация, указанная в пункте 11</w:t>
      </w:r>
      <w:r w:rsidRPr="008F3A5D">
        <w:rPr>
          <w:color w:val="000000"/>
        </w:rPr>
        <w:t xml:space="preserve"> настоящего Административного регламента.</w:t>
      </w:r>
    </w:p>
    <w:p w:rsidR="001167EA" w:rsidRPr="008F3A5D" w:rsidRDefault="001167EA" w:rsidP="001167EA">
      <w:pPr>
        <w:autoSpaceDE w:val="0"/>
        <w:autoSpaceDN w:val="0"/>
        <w:adjustRightInd w:val="0"/>
        <w:contextualSpacing/>
        <w:jc w:val="center"/>
      </w:pPr>
    </w:p>
    <w:p w:rsidR="001167EA" w:rsidRPr="008F3A5D" w:rsidRDefault="001167EA" w:rsidP="001167EA">
      <w:pPr>
        <w:widowControl w:val="0"/>
        <w:suppressAutoHyphens/>
        <w:contextualSpacing/>
        <w:jc w:val="center"/>
        <w:rPr>
          <w:color w:val="000000"/>
          <w:sz w:val="24"/>
          <w:szCs w:val="24"/>
        </w:rPr>
      </w:pPr>
      <w:r w:rsidRPr="008F3A5D">
        <w:rPr>
          <w:b/>
          <w:color w:val="000000"/>
        </w:rPr>
        <w:t>Показатели доступности муниципальной услуги</w:t>
      </w:r>
    </w:p>
    <w:p w:rsidR="001167EA" w:rsidRPr="008F3A5D" w:rsidRDefault="001167EA" w:rsidP="001167EA">
      <w:pPr>
        <w:suppressAutoHyphens/>
        <w:ind w:firstLine="709"/>
        <w:jc w:val="both"/>
        <w:rPr>
          <w:color w:val="000000"/>
        </w:rPr>
      </w:pPr>
    </w:p>
    <w:p w:rsidR="00C744AD" w:rsidRDefault="001167EA" w:rsidP="00C744AD">
      <w:pPr>
        <w:autoSpaceDE w:val="0"/>
        <w:autoSpaceDN w:val="0"/>
        <w:adjustRightInd w:val="0"/>
        <w:ind w:firstLine="709"/>
        <w:jc w:val="both"/>
        <w:rPr>
          <w:color w:val="000000"/>
        </w:rPr>
      </w:pPr>
      <w:r>
        <w:rPr>
          <w:color w:val="000000"/>
        </w:rPr>
        <w:t xml:space="preserve">39. </w:t>
      </w:r>
      <w:r w:rsidRPr="008F3A5D">
        <w:rPr>
          <w:color w:val="000000"/>
        </w:rPr>
        <w:t>Показателями доступности муниципальной услуги являются:</w:t>
      </w:r>
    </w:p>
    <w:p w:rsidR="001167EA" w:rsidRPr="008F3A5D" w:rsidRDefault="001167EA" w:rsidP="00C744AD">
      <w:pPr>
        <w:autoSpaceDE w:val="0"/>
        <w:autoSpaceDN w:val="0"/>
        <w:adjustRightInd w:val="0"/>
        <w:ind w:firstLine="709"/>
        <w:jc w:val="both"/>
        <w:rPr>
          <w:color w:val="000000"/>
        </w:rPr>
      </w:pPr>
      <w:r w:rsidRPr="008F3A5D">
        <w:rPr>
          <w:color w:val="000000"/>
        </w:rPr>
        <w:t>информирование заявителей по вопросам предоставления муниципальной услуги, в том числе о ходе предоставления муниципальной услуги, в форме устного или письменного информирования, в том числе посредством Единого</w:t>
      </w:r>
      <w:r>
        <w:rPr>
          <w:color w:val="000000"/>
        </w:rPr>
        <w:t xml:space="preserve">                    </w:t>
      </w:r>
      <w:r w:rsidRPr="008F3A5D">
        <w:rPr>
          <w:color w:val="000000"/>
        </w:rPr>
        <w:t xml:space="preserve"> и Регионального порталов;</w:t>
      </w:r>
    </w:p>
    <w:p w:rsidR="001167EA" w:rsidRPr="008F3A5D" w:rsidRDefault="001167EA" w:rsidP="001167EA">
      <w:pPr>
        <w:autoSpaceDE w:val="0"/>
        <w:autoSpaceDN w:val="0"/>
        <w:adjustRightInd w:val="0"/>
        <w:ind w:firstLine="709"/>
        <w:jc w:val="both"/>
        <w:rPr>
          <w:color w:val="000000"/>
          <w:lang w:eastAsia="en-US"/>
        </w:rPr>
      </w:pPr>
      <w:r w:rsidRPr="008F3A5D">
        <w:rPr>
          <w:color w:val="000000"/>
          <w:lang w:eastAsia="en-US"/>
        </w:rPr>
        <w:t xml:space="preserve">доступность формы заявления, размещенной на Едином </w:t>
      </w:r>
      <w:r>
        <w:rPr>
          <w:color w:val="000000"/>
          <w:lang w:eastAsia="en-US"/>
        </w:rPr>
        <w:t>портале</w:t>
      </w:r>
      <w:r w:rsidRPr="008F3A5D">
        <w:rPr>
          <w:color w:val="000000"/>
          <w:lang w:eastAsia="en-US"/>
        </w:rPr>
        <w:t>, в том числе с возможностью его заполнения в электронном виде;</w:t>
      </w:r>
    </w:p>
    <w:p w:rsidR="001167EA" w:rsidRDefault="001167EA" w:rsidP="001167EA">
      <w:pPr>
        <w:autoSpaceDE w:val="0"/>
        <w:autoSpaceDN w:val="0"/>
        <w:adjustRightInd w:val="0"/>
        <w:ind w:firstLine="709"/>
        <w:jc w:val="both"/>
        <w:rPr>
          <w:color w:val="000000"/>
        </w:rPr>
      </w:pPr>
      <w:r w:rsidRPr="008F3A5D">
        <w:rPr>
          <w:color w:val="000000"/>
        </w:rPr>
        <w:t>возможность получения результата муниципал</w:t>
      </w:r>
      <w:r>
        <w:rPr>
          <w:color w:val="000000"/>
        </w:rPr>
        <w:t>ьной услуги в электронной форме;</w:t>
      </w:r>
    </w:p>
    <w:p w:rsidR="001167EA" w:rsidRPr="00B157A6" w:rsidRDefault="001167EA" w:rsidP="001167EA">
      <w:pPr>
        <w:autoSpaceDE w:val="0"/>
        <w:autoSpaceDN w:val="0"/>
        <w:adjustRightInd w:val="0"/>
        <w:ind w:firstLine="709"/>
        <w:jc w:val="both"/>
        <w:outlineLvl w:val="1"/>
      </w:pPr>
      <w:r w:rsidRPr="000B270A">
        <w:t>возможность получения заявителем муниципальной услуги в МФЦ.</w:t>
      </w:r>
    </w:p>
    <w:p w:rsidR="001167EA" w:rsidRPr="008F3A5D" w:rsidRDefault="001167EA" w:rsidP="001167EA">
      <w:pPr>
        <w:autoSpaceDE w:val="0"/>
        <w:autoSpaceDN w:val="0"/>
        <w:adjustRightInd w:val="0"/>
        <w:ind w:firstLine="709"/>
        <w:jc w:val="both"/>
        <w:rPr>
          <w:rFonts w:eastAsia="Calibri"/>
          <w:color w:val="000000"/>
        </w:rPr>
      </w:pPr>
      <w:r>
        <w:rPr>
          <w:rFonts w:eastAsia="Calibri"/>
          <w:color w:val="000000"/>
        </w:rPr>
        <w:t>40</w:t>
      </w:r>
      <w:r w:rsidRPr="008F3A5D">
        <w:rPr>
          <w:rFonts w:eastAsia="Calibri"/>
          <w:color w:val="000000"/>
        </w:rPr>
        <w:t>.</w:t>
      </w:r>
      <w:r>
        <w:rPr>
          <w:rFonts w:eastAsia="Calibri"/>
          <w:color w:val="000000"/>
        </w:rPr>
        <w:t xml:space="preserve"> </w:t>
      </w:r>
      <w:r w:rsidRPr="008F3A5D">
        <w:rPr>
          <w:rFonts w:eastAsia="Calibri"/>
          <w:color w:val="000000"/>
        </w:rPr>
        <w:t>Показателями качества муниципальной услуги являются:</w:t>
      </w:r>
    </w:p>
    <w:p w:rsidR="001167EA" w:rsidRPr="008F3A5D" w:rsidRDefault="001167EA" w:rsidP="001167EA">
      <w:pPr>
        <w:autoSpaceDE w:val="0"/>
        <w:autoSpaceDN w:val="0"/>
        <w:adjustRightInd w:val="0"/>
        <w:ind w:firstLine="709"/>
        <w:jc w:val="both"/>
        <w:rPr>
          <w:rFonts w:eastAsia="Calibri"/>
          <w:color w:val="000000"/>
        </w:rPr>
      </w:pPr>
      <w:r w:rsidRPr="008F3A5D">
        <w:rPr>
          <w:rFonts w:eastAsia="Calibri"/>
          <w:color w:val="000000"/>
        </w:rPr>
        <w:t xml:space="preserve">соблюдение должностными лицами </w:t>
      </w:r>
      <w:r w:rsidRPr="008F3A5D">
        <w:rPr>
          <w:color w:val="000000"/>
          <w:lang w:eastAsia="en-US"/>
        </w:rPr>
        <w:t>уполномоченного органа</w:t>
      </w:r>
      <w:r w:rsidRPr="008F3A5D">
        <w:rPr>
          <w:rFonts w:eastAsia="Calibri"/>
          <w:color w:val="000000"/>
        </w:rPr>
        <w:t>, предоставляющими муниципальную услугу, сроков предоставления муниципальной услуги;</w:t>
      </w:r>
    </w:p>
    <w:p w:rsidR="001167EA" w:rsidRPr="008F3A5D" w:rsidRDefault="001167EA" w:rsidP="001167EA">
      <w:pPr>
        <w:autoSpaceDE w:val="0"/>
        <w:autoSpaceDN w:val="0"/>
        <w:adjustRightInd w:val="0"/>
        <w:ind w:firstLine="709"/>
        <w:jc w:val="both"/>
        <w:rPr>
          <w:rFonts w:eastAsia="Calibri"/>
          <w:color w:val="000000"/>
        </w:rPr>
      </w:pPr>
      <w:r w:rsidRPr="008F3A5D">
        <w:rPr>
          <w:rFonts w:eastAsia="Calibri"/>
          <w:color w:val="000000"/>
        </w:rPr>
        <w:t>соблюдение времени ожидания в очереди при подаче заявления</w:t>
      </w:r>
      <w:r>
        <w:rPr>
          <w:rFonts w:eastAsia="Calibri"/>
          <w:color w:val="000000"/>
        </w:rPr>
        <w:t xml:space="preserve">                                     </w:t>
      </w:r>
      <w:r w:rsidRPr="008F3A5D">
        <w:rPr>
          <w:rFonts w:eastAsia="Calibri"/>
          <w:color w:val="000000"/>
        </w:rPr>
        <w:t xml:space="preserve"> о предоставлении муниципальной услуги и при получении результата предоставления муниципальной услуги;</w:t>
      </w:r>
    </w:p>
    <w:p w:rsidR="001167EA" w:rsidRPr="008F3A5D" w:rsidRDefault="001167EA" w:rsidP="001167EA">
      <w:pPr>
        <w:autoSpaceDE w:val="0"/>
        <w:autoSpaceDN w:val="0"/>
        <w:adjustRightInd w:val="0"/>
        <w:ind w:firstLine="709"/>
        <w:jc w:val="both"/>
        <w:rPr>
          <w:rFonts w:eastAsia="Calibri"/>
          <w:color w:val="000000"/>
        </w:rPr>
      </w:pPr>
      <w:r w:rsidRPr="008F3A5D">
        <w:rPr>
          <w:rFonts w:eastAsia="Calibri"/>
          <w:color w:val="000000"/>
        </w:rPr>
        <w:t>отсутствие обоснованных жалоб заявителей на качество предоставления муниципальной услуги, действия (бездействие) должностных лиц и решений, принимаемых (осуществляемых) в ходе предоставления муниципальной услуги.</w:t>
      </w:r>
    </w:p>
    <w:p w:rsidR="001167EA" w:rsidRPr="008F3A5D" w:rsidRDefault="001167EA" w:rsidP="001167EA">
      <w:pPr>
        <w:autoSpaceDE w:val="0"/>
        <w:autoSpaceDN w:val="0"/>
        <w:adjustRightInd w:val="0"/>
        <w:contextualSpacing/>
        <w:jc w:val="center"/>
      </w:pPr>
    </w:p>
    <w:p w:rsidR="001167EA" w:rsidRDefault="001167EA" w:rsidP="001167EA">
      <w:pPr>
        <w:autoSpaceDE w:val="0"/>
        <w:autoSpaceDN w:val="0"/>
        <w:adjustRightInd w:val="0"/>
        <w:jc w:val="center"/>
        <w:rPr>
          <w:b/>
        </w:rPr>
      </w:pPr>
      <w:r w:rsidRPr="000B270A">
        <w:rPr>
          <w:b/>
        </w:rPr>
        <w:t xml:space="preserve">Особенности предоставления муниципальной услуги в многофункциональных центрах предоставления государственных </w:t>
      </w:r>
    </w:p>
    <w:p w:rsidR="001167EA" w:rsidRPr="000B270A" w:rsidRDefault="001167EA" w:rsidP="001167EA">
      <w:pPr>
        <w:autoSpaceDE w:val="0"/>
        <w:autoSpaceDN w:val="0"/>
        <w:adjustRightInd w:val="0"/>
        <w:jc w:val="center"/>
        <w:rPr>
          <w:b/>
        </w:rPr>
      </w:pPr>
      <w:r w:rsidRPr="000B270A">
        <w:rPr>
          <w:b/>
        </w:rPr>
        <w:t>и муниципальных услуг</w:t>
      </w:r>
    </w:p>
    <w:p w:rsidR="001167EA" w:rsidRPr="000B270A" w:rsidRDefault="001167EA" w:rsidP="001167EA">
      <w:pPr>
        <w:autoSpaceDE w:val="0"/>
        <w:autoSpaceDN w:val="0"/>
        <w:adjustRightInd w:val="0"/>
        <w:ind w:firstLine="709"/>
        <w:jc w:val="both"/>
        <w:outlineLvl w:val="1"/>
      </w:pPr>
    </w:p>
    <w:p w:rsidR="001167EA" w:rsidRPr="000B270A" w:rsidRDefault="001167EA" w:rsidP="001167EA">
      <w:pPr>
        <w:autoSpaceDE w:val="0"/>
        <w:autoSpaceDN w:val="0"/>
        <w:adjustRightInd w:val="0"/>
        <w:ind w:firstLine="709"/>
        <w:jc w:val="both"/>
        <w:outlineLvl w:val="1"/>
      </w:pPr>
      <w:r>
        <w:t>41</w:t>
      </w:r>
      <w:r w:rsidRPr="000B270A">
        <w:t>. МФЦ предоставляет муниципальную услугу по принципу «одного окна», при этом взаимодействие с уполномоченным органом происходит без участия заявителя, в соответствии с нормативными правовыми актами                                    и соглашением о взаимодействии с МФЦ.</w:t>
      </w:r>
    </w:p>
    <w:p w:rsidR="001167EA" w:rsidRPr="00AB0422" w:rsidRDefault="001167EA" w:rsidP="001167EA">
      <w:pPr>
        <w:ind w:firstLine="709"/>
        <w:jc w:val="both"/>
      </w:pPr>
      <w:r>
        <w:t xml:space="preserve">42. </w:t>
      </w:r>
      <w:r w:rsidRPr="00AB0422">
        <w:t>МФЦ при предоставлении муниципальной услуги осуществляет следующие админи</w:t>
      </w:r>
      <w:r>
        <w:t xml:space="preserve">стративные процедуры </w:t>
      </w:r>
      <w:r w:rsidRPr="00F650A1">
        <w:rPr>
          <w:color w:val="000000" w:themeColor="text1"/>
        </w:rPr>
        <w:t>(</w:t>
      </w:r>
      <w:hyperlink r:id="rId15" w:history="1">
        <w:r w:rsidRPr="00F650A1">
          <w:rPr>
            <w:color w:val="000000" w:themeColor="text1"/>
            <w:u w:val="single"/>
          </w:rPr>
          <w:t>info@mfcnvr.ru</w:t>
        </w:r>
      </w:hyperlink>
      <w:r w:rsidRPr="00F650A1">
        <w:rPr>
          <w:color w:val="000000" w:themeColor="text1"/>
        </w:rPr>
        <w:t>)</w:t>
      </w:r>
      <w:r w:rsidRPr="00AB0422">
        <w:rPr>
          <w:color w:val="000000" w:themeColor="text1"/>
        </w:rPr>
        <w:t>:</w:t>
      </w:r>
    </w:p>
    <w:p w:rsidR="001167EA" w:rsidRPr="00AB0422" w:rsidRDefault="001167EA" w:rsidP="001167EA">
      <w:pPr>
        <w:tabs>
          <w:tab w:val="left" w:pos="709"/>
        </w:tabs>
        <w:ind w:firstLine="851"/>
        <w:jc w:val="both"/>
        <w:rPr>
          <w:rFonts w:eastAsia="Calibri"/>
          <w:lang w:eastAsia="en-US"/>
        </w:rPr>
      </w:pPr>
      <w:r w:rsidRPr="00AB0422">
        <w:rPr>
          <w:rFonts w:eastAsia="Calibri"/>
          <w:lang w:eastAsia="en-US"/>
        </w:rPr>
        <w:t>информирование о предоставлении муниципальной услуги;</w:t>
      </w:r>
    </w:p>
    <w:p w:rsidR="001167EA" w:rsidRPr="00AB0422" w:rsidRDefault="001167EA" w:rsidP="001167EA">
      <w:pPr>
        <w:tabs>
          <w:tab w:val="left" w:pos="709"/>
        </w:tabs>
        <w:ind w:firstLine="851"/>
        <w:jc w:val="both"/>
        <w:rPr>
          <w:rFonts w:eastAsia="Calibri"/>
          <w:lang w:eastAsia="en-US"/>
        </w:rPr>
      </w:pPr>
      <w:r w:rsidRPr="00AB0422">
        <w:rPr>
          <w:rFonts w:eastAsia="Calibri"/>
          <w:lang w:eastAsia="en-US"/>
        </w:rPr>
        <w:t>прием заявления о предоставлении муниципальной услуги;</w:t>
      </w:r>
    </w:p>
    <w:p w:rsidR="001167EA" w:rsidRPr="00F650A1" w:rsidRDefault="001167EA" w:rsidP="001167EA">
      <w:pPr>
        <w:tabs>
          <w:tab w:val="left" w:pos="709"/>
        </w:tabs>
        <w:ind w:firstLine="851"/>
        <w:jc w:val="both"/>
        <w:rPr>
          <w:rFonts w:eastAsia="Calibri"/>
          <w:lang w:eastAsia="en-US"/>
        </w:rPr>
      </w:pPr>
      <w:r w:rsidRPr="00AB0422">
        <w:rPr>
          <w:rFonts w:eastAsia="Calibri"/>
          <w:lang w:eastAsia="en-US"/>
        </w:rPr>
        <w:t>выдача результата предоставления муниципальной услуги.</w:t>
      </w:r>
    </w:p>
    <w:p w:rsidR="001167EA" w:rsidRDefault="001167EA" w:rsidP="001167EA">
      <w:pPr>
        <w:jc w:val="center"/>
        <w:rPr>
          <w:b/>
          <w:color w:val="000000"/>
        </w:rPr>
      </w:pPr>
    </w:p>
    <w:p w:rsidR="00C744AD" w:rsidRDefault="00C744AD" w:rsidP="001167EA">
      <w:pPr>
        <w:jc w:val="center"/>
        <w:rPr>
          <w:b/>
          <w:color w:val="000000"/>
        </w:rPr>
      </w:pPr>
    </w:p>
    <w:p w:rsidR="00C744AD" w:rsidRDefault="00C744AD" w:rsidP="001167EA">
      <w:pPr>
        <w:jc w:val="center"/>
        <w:rPr>
          <w:b/>
          <w:color w:val="000000"/>
        </w:rPr>
      </w:pPr>
    </w:p>
    <w:p w:rsidR="001167EA" w:rsidRPr="008F3A5D" w:rsidRDefault="001167EA" w:rsidP="001167EA">
      <w:pPr>
        <w:jc w:val="center"/>
        <w:rPr>
          <w:b/>
          <w:color w:val="000000"/>
        </w:rPr>
      </w:pPr>
      <w:r w:rsidRPr="008F3A5D">
        <w:rPr>
          <w:b/>
          <w:color w:val="000000"/>
        </w:rPr>
        <w:t>Особенности предоставления муниципальной услуги</w:t>
      </w:r>
      <w:r>
        <w:rPr>
          <w:b/>
          <w:color w:val="000000"/>
        </w:rPr>
        <w:t xml:space="preserve"> </w:t>
      </w:r>
      <w:r w:rsidRPr="008F3A5D">
        <w:rPr>
          <w:b/>
          <w:color w:val="000000"/>
        </w:rPr>
        <w:t>в электронной форме</w:t>
      </w:r>
    </w:p>
    <w:p w:rsidR="001167EA" w:rsidRPr="008F3A5D" w:rsidRDefault="001167EA" w:rsidP="001167EA">
      <w:pPr>
        <w:jc w:val="center"/>
        <w:rPr>
          <w:color w:val="000000"/>
        </w:rPr>
      </w:pPr>
    </w:p>
    <w:p w:rsidR="001167EA" w:rsidRPr="00F650A1" w:rsidRDefault="001167EA" w:rsidP="001167EA">
      <w:pPr>
        <w:tabs>
          <w:tab w:val="left" w:pos="0"/>
        </w:tabs>
        <w:suppressAutoHyphens/>
        <w:autoSpaceDE w:val="0"/>
        <w:autoSpaceDN w:val="0"/>
        <w:adjustRightInd w:val="0"/>
        <w:ind w:firstLine="709"/>
        <w:jc w:val="both"/>
        <w:outlineLvl w:val="0"/>
        <w:rPr>
          <w:rFonts w:eastAsia="Calibri"/>
          <w:lang w:eastAsia="en-US"/>
        </w:rPr>
      </w:pPr>
      <w:r>
        <w:rPr>
          <w:rFonts w:eastAsia="Calibri"/>
          <w:lang w:eastAsia="en-US"/>
        </w:rPr>
        <w:t xml:space="preserve">43. </w:t>
      </w:r>
      <w:r w:rsidRPr="00F650A1">
        <w:rPr>
          <w:rFonts w:eastAsia="Calibri"/>
          <w:lang w:eastAsia="en-US"/>
        </w:rPr>
        <w:t>При предоставлении муниципальной услуги в электронной форме заявителю обеспечивается:</w:t>
      </w:r>
    </w:p>
    <w:p w:rsidR="001167EA" w:rsidRPr="00F650A1" w:rsidRDefault="001167EA" w:rsidP="001167EA">
      <w:pPr>
        <w:suppressAutoHyphens/>
        <w:autoSpaceDE w:val="0"/>
        <w:autoSpaceDN w:val="0"/>
        <w:adjustRightInd w:val="0"/>
        <w:ind w:firstLine="709"/>
        <w:jc w:val="both"/>
        <w:outlineLvl w:val="0"/>
        <w:rPr>
          <w:rFonts w:eastAsia="Calibri"/>
          <w:lang w:eastAsia="en-US"/>
        </w:rPr>
      </w:pPr>
      <w:r w:rsidRPr="00F650A1">
        <w:rPr>
          <w:rFonts w:eastAsia="Calibri"/>
          <w:lang w:eastAsia="en-US"/>
        </w:rPr>
        <w:t xml:space="preserve">получение информации о порядке и сроках предоставления муниципальной услуги (в том числе посредством официального </w:t>
      </w:r>
      <w:r w:rsidR="00C744AD">
        <w:rPr>
          <w:rFonts w:eastAsia="Calibri"/>
          <w:lang w:eastAsia="en-US"/>
        </w:rPr>
        <w:t>веб-</w:t>
      </w:r>
      <w:r w:rsidRPr="00F650A1">
        <w:rPr>
          <w:rFonts w:eastAsia="Calibri"/>
          <w:lang w:eastAsia="en-US"/>
        </w:rPr>
        <w:t>сайта уполномоченного органа);</w:t>
      </w:r>
    </w:p>
    <w:p w:rsidR="001167EA" w:rsidRPr="00F650A1" w:rsidRDefault="001167EA" w:rsidP="001167EA">
      <w:pPr>
        <w:autoSpaceDE w:val="0"/>
        <w:autoSpaceDN w:val="0"/>
        <w:adjustRightInd w:val="0"/>
        <w:ind w:firstLine="709"/>
        <w:jc w:val="both"/>
        <w:outlineLvl w:val="2"/>
        <w:rPr>
          <w:rFonts w:eastAsia="Calibri"/>
          <w:lang w:eastAsia="en-US"/>
        </w:rPr>
      </w:pPr>
      <w:r w:rsidRPr="00F650A1">
        <w:rPr>
          <w:rFonts w:eastAsia="Calibri"/>
          <w:lang w:eastAsia="en-US"/>
        </w:rPr>
        <w:t>формирование запроса о предоставлении муниципальной услуги;</w:t>
      </w:r>
    </w:p>
    <w:p w:rsidR="001167EA" w:rsidRPr="00F650A1" w:rsidRDefault="001167EA" w:rsidP="001167EA">
      <w:pPr>
        <w:autoSpaceDE w:val="0"/>
        <w:autoSpaceDN w:val="0"/>
        <w:adjustRightInd w:val="0"/>
        <w:ind w:firstLine="709"/>
        <w:jc w:val="both"/>
        <w:outlineLvl w:val="2"/>
        <w:rPr>
          <w:rFonts w:eastAsia="Calibri"/>
          <w:lang w:eastAsia="en-US"/>
        </w:rPr>
      </w:pPr>
      <w:r w:rsidRPr="00F650A1">
        <w:rPr>
          <w:rFonts w:eastAsia="Calibri"/>
          <w:lang w:eastAsia="en-US"/>
        </w:rPr>
        <w:t>прием и регистрация уполномоченным органом запроса и иных документов, необходимых для предоставления муниципальной услуги;</w:t>
      </w:r>
    </w:p>
    <w:p w:rsidR="001167EA" w:rsidRPr="00F650A1" w:rsidRDefault="001167EA" w:rsidP="001167EA">
      <w:pPr>
        <w:autoSpaceDE w:val="0"/>
        <w:autoSpaceDN w:val="0"/>
        <w:adjustRightInd w:val="0"/>
        <w:ind w:firstLine="709"/>
        <w:jc w:val="both"/>
        <w:outlineLvl w:val="2"/>
        <w:rPr>
          <w:rFonts w:eastAsia="Calibri"/>
          <w:lang w:eastAsia="en-US"/>
        </w:rPr>
      </w:pPr>
      <w:r w:rsidRPr="00F650A1">
        <w:rPr>
          <w:rFonts w:eastAsia="Calibri"/>
          <w:lang w:eastAsia="en-US"/>
        </w:rPr>
        <w:t>оплата услуг с использованием Единого портала по предварительно заполненным реквизитам;</w:t>
      </w:r>
    </w:p>
    <w:p w:rsidR="001167EA" w:rsidRPr="00F650A1" w:rsidRDefault="001167EA" w:rsidP="001167EA">
      <w:pPr>
        <w:autoSpaceDE w:val="0"/>
        <w:autoSpaceDN w:val="0"/>
        <w:adjustRightInd w:val="0"/>
        <w:ind w:firstLine="709"/>
        <w:jc w:val="both"/>
        <w:outlineLvl w:val="2"/>
        <w:rPr>
          <w:rFonts w:eastAsia="Calibri"/>
          <w:lang w:eastAsia="en-US"/>
        </w:rPr>
      </w:pPr>
      <w:r w:rsidRPr="00F650A1">
        <w:rPr>
          <w:rFonts w:eastAsia="Calibri"/>
          <w:lang w:eastAsia="en-US"/>
        </w:rPr>
        <w:t>получение результата предоставления муниципальной услуги;</w:t>
      </w:r>
    </w:p>
    <w:p w:rsidR="001167EA" w:rsidRPr="00F650A1" w:rsidRDefault="001167EA" w:rsidP="001167EA">
      <w:pPr>
        <w:autoSpaceDE w:val="0"/>
        <w:autoSpaceDN w:val="0"/>
        <w:adjustRightInd w:val="0"/>
        <w:ind w:firstLine="709"/>
        <w:jc w:val="both"/>
        <w:outlineLvl w:val="2"/>
        <w:rPr>
          <w:rFonts w:eastAsia="Calibri"/>
          <w:lang w:eastAsia="en-US"/>
        </w:rPr>
      </w:pPr>
      <w:r w:rsidRPr="00F650A1">
        <w:rPr>
          <w:rFonts w:eastAsia="Calibri"/>
          <w:lang w:eastAsia="en-US"/>
        </w:rPr>
        <w:t>получение сведений о ходе выполнения запроса о предоставлении муниципальной услуги;</w:t>
      </w:r>
    </w:p>
    <w:p w:rsidR="001167EA" w:rsidRPr="00F650A1" w:rsidRDefault="001167EA" w:rsidP="001167EA">
      <w:pPr>
        <w:autoSpaceDE w:val="0"/>
        <w:autoSpaceDN w:val="0"/>
        <w:adjustRightInd w:val="0"/>
        <w:ind w:firstLine="851"/>
        <w:jc w:val="both"/>
        <w:outlineLvl w:val="2"/>
        <w:rPr>
          <w:rFonts w:eastAsia="Calibri"/>
          <w:lang w:eastAsia="en-US"/>
        </w:rPr>
      </w:pPr>
      <w:r w:rsidRPr="00F650A1">
        <w:rPr>
          <w:rFonts w:eastAsia="Calibri"/>
          <w:lang w:eastAsia="en-US"/>
        </w:rPr>
        <w:t>досудебное (внесудебное) обжалование решений и действий (бездействий) уполномоченного органа, и его работников, а также МФЦ</w:t>
      </w:r>
      <w:r w:rsidRPr="00F650A1">
        <w:rPr>
          <w:rFonts w:eastAsia="Calibri"/>
          <w:lang w:eastAsia="en-US"/>
        </w:rPr>
        <w:br/>
        <w:t>и его работников.</w:t>
      </w:r>
    </w:p>
    <w:p w:rsidR="001167EA" w:rsidRPr="00F650A1" w:rsidRDefault="001167EA" w:rsidP="001167EA">
      <w:pPr>
        <w:tabs>
          <w:tab w:val="left" w:pos="0"/>
        </w:tabs>
        <w:suppressAutoHyphens/>
        <w:autoSpaceDE w:val="0"/>
        <w:autoSpaceDN w:val="0"/>
        <w:adjustRightInd w:val="0"/>
        <w:ind w:firstLine="709"/>
        <w:jc w:val="both"/>
        <w:outlineLvl w:val="0"/>
        <w:rPr>
          <w:rFonts w:eastAsia="Calibri"/>
          <w:lang w:eastAsia="en-US"/>
        </w:rPr>
      </w:pPr>
      <w:r w:rsidRPr="000E3647">
        <w:rPr>
          <w:rFonts w:eastAsia="Calibri"/>
          <w:lang w:eastAsia="en-US"/>
        </w:rPr>
        <w:t xml:space="preserve">44. </w:t>
      </w:r>
      <w:r w:rsidRPr="00F650A1">
        <w:rPr>
          <w:rFonts w:eastAsia="Calibri"/>
          <w:lang w:eastAsia="en-US"/>
        </w:rPr>
        <w:t>Формирование запроса осуществляется посредством заполнения электронной формы на Едином</w:t>
      </w:r>
      <w:r>
        <w:rPr>
          <w:rFonts w:eastAsia="Calibri"/>
          <w:lang w:eastAsia="en-US"/>
        </w:rPr>
        <w:t xml:space="preserve"> портале</w:t>
      </w:r>
      <w:r w:rsidRPr="00F650A1">
        <w:rPr>
          <w:rFonts w:eastAsia="Calibri"/>
          <w:lang w:eastAsia="en-US"/>
        </w:rPr>
        <w:t xml:space="preserve"> без необходимости дополнительной подачи запроса в какой-либо иной форме.</w:t>
      </w:r>
    </w:p>
    <w:p w:rsidR="001167EA" w:rsidRPr="00F650A1" w:rsidRDefault="001167EA" w:rsidP="001167EA">
      <w:pPr>
        <w:suppressAutoHyphens/>
        <w:autoSpaceDE w:val="0"/>
        <w:autoSpaceDN w:val="0"/>
        <w:adjustRightInd w:val="0"/>
        <w:ind w:firstLine="709"/>
        <w:jc w:val="both"/>
        <w:outlineLvl w:val="2"/>
        <w:rPr>
          <w:rFonts w:eastAsia="Calibri"/>
        </w:rPr>
      </w:pPr>
      <w:r w:rsidRPr="00F650A1">
        <w:rPr>
          <w:rFonts w:eastAsia="Calibri"/>
        </w:rPr>
        <w:t>На Едином</w:t>
      </w:r>
      <w:r w:rsidRPr="000E3647">
        <w:rPr>
          <w:rFonts w:eastAsia="Calibri"/>
        </w:rPr>
        <w:t xml:space="preserve"> </w:t>
      </w:r>
      <w:r>
        <w:rPr>
          <w:rFonts w:eastAsia="Calibri"/>
        </w:rPr>
        <w:t>портале</w:t>
      </w:r>
      <w:r w:rsidRPr="00F650A1">
        <w:rPr>
          <w:rFonts w:eastAsia="Calibri"/>
        </w:rPr>
        <w:t xml:space="preserve">, официальном </w:t>
      </w:r>
      <w:r w:rsidR="00C744AD">
        <w:rPr>
          <w:rFonts w:eastAsia="Calibri"/>
        </w:rPr>
        <w:t>веб-</w:t>
      </w:r>
      <w:r w:rsidRPr="00F650A1">
        <w:rPr>
          <w:rFonts w:eastAsia="Calibri"/>
        </w:rPr>
        <w:t>сайте уполномоченного органа размещаются образцы заполнения электронной формы запроса.</w:t>
      </w:r>
    </w:p>
    <w:p w:rsidR="001167EA" w:rsidRPr="00F650A1" w:rsidRDefault="001167EA" w:rsidP="001167EA">
      <w:pPr>
        <w:suppressAutoHyphens/>
        <w:autoSpaceDE w:val="0"/>
        <w:autoSpaceDN w:val="0"/>
        <w:adjustRightInd w:val="0"/>
        <w:ind w:firstLine="709"/>
        <w:jc w:val="both"/>
        <w:outlineLvl w:val="2"/>
        <w:rPr>
          <w:rFonts w:eastAsia="Calibri"/>
          <w:color w:val="000000"/>
        </w:rPr>
      </w:pPr>
      <w:r w:rsidRPr="00F650A1">
        <w:rPr>
          <w:rFonts w:eastAsia="Calibri"/>
        </w:rPr>
        <w:t>Форматно-логическая проверка сформированного запроса осуществляется после заполнения заявителем каждого из полей</w:t>
      </w:r>
      <w:r w:rsidRPr="00F650A1">
        <w:rPr>
          <w:rFonts w:eastAsia="Calibri"/>
          <w:color w:val="000000"/>
        </w:rPr>
        <w:t xml:space="preserve">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w:t>
      </w:r>
      <w:r w:rsidR="00C744AD">
        <w:rPr>
          <w:rFonts w:eastAsia="Calibri"/>
          <w:color w:val="000000"/>
        </w:rPr>
        <w:t xml:space="preserve">                                             </w:t>
      </w:r>
      <w:r w:rsidRPr="00F650A1">
        <w:rPr>
          <w:rFonts w:eastAsia="Calibri"/>
          <w:color w:val="000000"/>
        </w:rPr>
        <w:t xml:space="preserve">ее устранения посредством информационного сообщения непосредственно </w:t>
      </w:r>
      <w:r w:rsidR="00C744AD">
        <w:rPr>
          <w:rFonts w:eastAsia="Calibri"/>
          <w:color w:val="000000"/>
        </w:rPr>
        <w:t xml:space="preserve">                                                </w:t>
      </w:r>
      <w:r w:rsidRPr="00F650A1">
        <w:rPr>
          <w:rFonts w:eastAsia="Calibri"/>
          <w:color w:val="000000"/>
        </w:rPr>
        <w:t>в электронной форме запроса.</w:t>
      </w:r>
    </w:p>
    <w:p w:rsidR="001167EA" w:rsidRPr="00F650A1" w:rsidRDefault="001167EA" w:rsidP="001167EA">
      <w:pPr>
        <w:suppressAutoHyphens/>
        <w:autoSpaceDE w:val="0"/>
        <w:autoSpaceDN w:val="0"/>
        <w:adjustRightInd w:val="0"/>
        <w:ind w:firstLine="709"/>
        <w:jc w:val="both"/>
        <w:outlineLvl w:val="2"/>
        <w:rPr>
          <w:rFonts w:eastAsia="Calibri"/>
          <w:color w:val="000000"/>
        </w:rPr>
      </w:pPr>
      <w:r w:rsidRPr="00F650A1">
        <w:t>В случае если запрос направляется заявителем или уполномоченным лицом в электронной форме, такой запрос подписывается простой электронной подписью заявителя либо уполномоченного лица. В случае подписания уполномоченным лицом запроса в электронной форме обязательным приложением к такому запросу являются документы, подтверждающие указанные полномочия такого лица.</w:t>
      </w:r>
    </w:p>
    <w:p w:rsidR="001167EA" w:rsidRPr="00F650A1" w:rsidRDefault="001167EA" w:rsidP="001167EA">
      <w:pPr>
        <w:tabs>
          <w:tab w:val="left" w:pos="0"/>
        </w:tabs>
        <w:suppressAutoHyphens/>
        <w:autoSpaceDE w:val="0"/>
        <w:autoSpaceDN w:val="0"/>
        <w:adjustRightInd w:val="0"/>
        <w:ind w:left="851" w:hanging="142"/>
        <w:jc w:val="both"/>
        <w:outlineLvl w:val="0"/>
        <w:rPr>
          <w:rFonts w:eastAsia="Calibri"/>
          <w:lang w:eastAsia="en-US"/>
        </w:rPr>
      </w:pPr>
      <w:r w:rsidRPr="000E3647">
        <w:rPr>
          <w:rFonts w:eastAsia="Calibri"/>
          <w:lang w:eastAsia="en-US"/>
        </w:rPr>
        <w:t xml:space="preserve">45. </w:t>
      </w:r>
      <w:r w:rsidRPr="00F650A1">
        <w:rPr>
          <w:rFonts w:eastAsia="Calibri"/>
          <w:lang w:eastAsia="en-US"/>
        </w:rPr>
        <w:t>При формировании запроса обеспечивается:</w:t>
      </w:r>
    </w:p>
    <w:p w:rsidR="001167EA" w:rsidRPr="00F650A1" w:rsidRDefault="001167EA" w:rsidP="001167EA">
      <w:pPr>
        <w:suppressAutoHyphens/>
        <w:autoSpaceDE w:val="0"/>
        <w:autoSpaceDN w:val="0"/>
        <w:adjustRightInd w:val="0"/>
        <w:ind w:firstLine="709"/>
        <w:jc w:val="both"/>
        <w:outlineLvl w:val="2"/>
        <w:rPr>
          <w:rFonts w:eastAsia="Calibri"/>
          <w:color w:val="000000"/>
        </w:rPr>
      </w:pPr>
      <w:r w:rsidRPr="00F650A1">
        <w:rPr>
          <w:rFonts w:eastAsia="Calibri"/>
          <w:color w:val="000000"/>
        </w:rPr>
        <w:t>1)</w:t>
      </w:r>
      <w:r w:rsidRPr="00F650A1">
        <w:rPr>
          <w:rFonts w:eastAsia="Calibri"/>
          <w:color w:val="000000"/>
        </w:rPr>
        <w:tab/>
        <w:t>возможность копирования и сохранения запроса;</w:t>
      </w:r>
    </w:p>
    <w:p w:rsidR="001167EA" w:rsidRPr="00F650A1" w:rsidRDefault="001167EA" w:rsidP="001167EA">
      <w:pPr>
        <w:suppressAutoHyphens/>
        <w:autoSpaceDE w:val="0"/>
        <w:autoSpaceDN w:val="0"/>
        <w:adjustRightInd w:val="0"/>
        <w:ind w:firstLine="709"/>
        <w:jc w:val="both"/>
        <w:outlineLvl w:val="2"/>
        <w:rPr>
          <w:rFonts w:eastAsia="Calibri"/>
          <w:color w:val="000000"/>
        </w:rPr>
      </w:pPr>
      <w:r w:rsidRPr="00F650A1">
        <w:rPr>
          <w:rFonts w:eastAsia="Calibri"/>
          <w:color w:val="000000"/>
        </w:rPr>
        <w:t>2)</w:t>
      </w:r>
      <w:r w:rsidRPr="00F650A1">
        <w:rPr>
          <w:rFonts w:eastAsia="Calibri"/>
          <w:color w:val="000000"/>
        </w:rPr>
        <w:tab/>
        <w:t>возможность печати на бумажном носителе копии электронной формы запроса;</w:t>
      </w:r>
    </w:p>
    <w:p w:rsidR="001167EA" w:rsidRPr="00F650A1" w:rsidRDefault="001167EA" w:rsidP="001167EA">
      <w:pPr>
        <w:suppressAutoHyphens/>
        <w:autoSpaceDE w:val="0"/>
        <w:autoSpaceDN w:val="0"/>
        <w:adjustRightInd w:val="0"/>
        <w:ind w:firstLine="709"/>
        <w:jc w:val="both"/>
        <w:outlineLvl w:val="2"/>
        <w:rPr>
          <w:rFonts w:eastAsia="Calibri"/>
          <w:color w:val="000000"/>
        </w:rPr>
      </w:pPr>
      <w:r w:rsidRPr="00F650A1">
        <w:rPr>
          <w:rFonts w:eastAsia="Calibri"/>
          <w:color w:val="000000"/>
        </w:rPr>
        <w:t>3)</w:t>
      </w:r>
      <w:r w:rsidRPr="00F650A1">
        <w:rPr>
          <w:rFonts w:eastAsia="Calibri"/>
          <w:color w:val="000000"/>
        </w:rPr>
        <w:tab/>
        <w:t>сохранение ранее введенных в электронную форму запроса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запроса;</w:t>
      </w:r>
    </w:p>
    <w:p w:rsidR="001167EA" w:rsidRPr="00F650A1" w:rsidRDefault="001167EA" w:rsidP="001167EA">
      <w:pPr>
        <w:suppressAutoHyphens/>
        <w:autoSpaceDE w:val="0"/>
        <w:autoSpaceDN w:val="0"/>
        <w:adjustRightInd w:val="0"/>
        <w:ind w:firstLine="709"/>
        <w:jc w:val="both"/>
        <w:outlineLvl w:val="2"/>
        <w:rPr>
          <w:rFonts w:eastAsia="Calibri"/>
          <w:color w:val="000000"/>
        </w:rPr>
      </w:pPr>
      <w:r w:rsidRPr="00F650A1">
        <w:rPr>
          <w:rFonts w:eastAsia="Calibri"/>
          <w:color w:val="000000"/>
        </w:rPr>
        <w:t>4)</w:t>
      </w:r>
      <w:r w:rsidRPr="00F650A1">
        <w:rPr>
          <w:rFonts w:eastAsia="Calibri"/>
          <w:color w:val="000000"/>
        </w:rPr>
        <w:tab/>
        <w:t xml:space="preserve">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w:t>
      </w:r>
      <w:r w:rsidRPr="00F650A1">
        <w:rPr>
          <w:rFonts w:eastAsia="Calibri"/>
        </w:rPr>
        <w:t xml:space="preserve">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и сведений, опубликованных на Едином </w:t>
      </w:r>
      <w:r>
        <w:rPr>
          <w:rFonts w:eastAsia="Calibri"/>
        </w:rPr>
        <w:t>портале</w:t>
      </w:r>
      <w:r w:rsidRPr="00F650A1">
        <w:rPr>
          <w:rFonts w:eastAsia="Calibri"/>
        </w:rPr>
        <w:t xml:space="preserve"> в части, касающейся сведений, отсутствующих в указанной системе;</w:t>
      </w:r>
    </w:p>
    <w:p w:rsidR="001167EA" w:rsidRPr="00F650A1" w:rsidRDefault="001167EA" w:rsidP="001167EA">
      <w:pPr>
        <w:suppressAutoHyphens/>
        <w:autoSpaceDE w:val="0"/>
        <w:autoSpaceDN w:val="0"/>
        <w:adjustRightInd w:val="0"/>
        <w:ind w:firstLine="709"/>
        <w:jc w:val="both"/>
        <w:outlineLvl w:val="2"/>
        <w:rPr>
          <w:rFonts w:eastAsia="Calibri"/>
        </w:rPr>
      </w:pPr>
      <w:r w:rsidRPr="00F650A1">
        <w:rPr>
          <w:rFonts w:eastAsia="Calibri"/>
          <w:color w:val="000000"/>
        </w:rPr>
        <w:t>5)</w:t>
      </w:r>
      <w:r w:rsidRPr="00F650A1">
        <w:rPr>
          <w:rFonts w:eastAsia="Calibri"/>
          <w:color w:val="000000"/>
        </w:rPr>
        <w:tab/>
        <w:t xml:space="preserve">возможность вернуться на любой </w:t>
      </w:r>
      <w:r w:rsidRPr="00F650A1">
        <w:rPr>
          <w:rFonts w:eastAsia="Calibri"/>
        </w:rPr>
        <w:t>из этапов заполнения электронной формы запроса без потери ранее введенной информации;</w:t>
      </w:r>
    </w:p>
    <w:p w:rsidR="001167EA" w:rsidRPr="00F650A1" w:rsidRDefault="001167EA" w:rsidP="001167EA">
      <w:pPr>
        <w:suppressAutoHyphens/>
        <w:autoSpaceDE w:val="0"/>
        <w:autoSpaceDN w:val="0"/>
        <w:adjustRightInd w:val="0"/>
        <w:ind w:firstLine="709"/>
        <w:jc w:val="both"/>
        <w:outlineLvl w:val="2"/>
        <w:rPr>
          <w:rFonts w:eastAsia="Calibri"/>
        </w:rPr>
      </w:pPr>
      <w:r w:rsidRPr="00F650A1">
        <w:rPr>
          <w:rFonts w:eastAsia="Calibri"/>
        </w:rPr>
        <w:t>6)</w:t>
      </w:r>
      <w:r w:rsidRPr="00F650A1">
        <w:rPr>
          <w:rFonts w:eastAsia="Calibri"/>
        </w:rPr>
        <w:tab/>
        <w:t>возможность доступа заявителя на Едином портале к ранее поданным им запросам в течение не менее 1 года, а также частично сформированных запросов – в течение не менее 3 месяцев.</w:t>
      </w:r>
    </w:p>
    <w:p w:rsidR="001167EA" w:rsidRPr="00F650A1" w:rsidRDefault="001167EA" w:rsidP="001167EA">
      <w:pPr>
        <w:numPr>
          <w:ilvl w:val="0"/>
          <w:numId w:val="32"/>
        </w:numPr>
        <w:tabs>
          <w:tab w:val="left" w:pos="0"/>
        </w:tabs>
        <w:suppressAutoHyphens/>
        <w:autoSpaceDE w:val="0"/>
        <w:autoSpaceDN w:val="0"/>
        <w:adjustRightInd w:val="0"/>
        <w:ind w:left="0" w:firstLine="709"/>
        <w:jc w:val="both"/>
        <w:outlineLvl w:val="0"/>
        <w:rPr>
          <w:rFonts w:eastAsia="Calibri"/>
          <w:lang w:eastAsia="en-US"/>
        </w:rPr>
      </w:pPr>
      <w:r w:rsidRPr="00F650A1">
        <w:rPr>
          <w:rFonts w:eastAsia="Calibri"/>
          <w:lang w:eastAsia="en-US"/>
        </w:rPr>
        <w:t xml:space="preserve">Сформированный и подписанный запрос направляется </w:t>
      </w:r>
      <w:r w:rsidR="00C744AD">
        <w:rPr>
          <w:rFonts w:eastAsia="Calibri"/>
          <w:lang w:eastAsia="en-US"/>
        </w:rPr>
        <w:t xml:space="preserve">                                         </w:t>
      </w:r>
      <w:r w:rsidRPr="00F650A1">
        <w:rPr>
          <w:rFonts w:eastAsia="Calibri"/>
          <w:lang w:eastAsia="en-US"/>
        </w:rPr>
        <w:t>в уполномоченный орган посредством Единого портала.</w:t>
      </w:r>
    </w:p>
    <w:p w:rsidR="001167EA" w:rsidRPr="00F650A1" w:rsidRDefault="001167EA" w:rsidP="001167EA">
      <w:pPr>
        <w:suppressAutoHyphens/>
        <w:autoSpaceDE w:val="0"/>
        <w:autoSpaceDN w:val="0"/>
        <w:adjustRightInd w:val="0"/>
        <w:ind w:firstLine="709"/>
        <w:jc w:val="both"/>
        <w:outlineLvl w:val="2"/>
        <w:rPr>
          <w:rFonts w:eastAsia="Calibri"/>
          <w:strike/>
          <w:color w:val="000000"/>
        </w:rPr>
      </w:pPr>
      <w:r w:rsidRPr="00F650A1">
        <w:rPr>
          <w:rFonts w:eastAsia="Calibri"/>
          <w:color w:val="000000"/>
        </w:rPr>
        <w:t xml:space="preserve">Уполномоченный орган обеспечивает прием запроса, необходимого для предоставления муниципальной услуги, и регистрацию запроса без необходимости повторного представления заявителем такого запроса </w:t>
      </w:r>
      <w:r w:rsidR="00C744AD">
        <w:rPr>
          <w:rFonts w:eastAsia="Calibri"/>
          <w:color w:val="000000"/>
        </w:rPr>
        <w:t xml:space="preserve">                                        </w:t>
      </w:r>
      <w:r w:rsidRPr="00F650A1">
        <w:rPr>
          <w:rFonts w:eastAsia="Calibri"/>
          <w:color w:val="000000"/>
        </w:rPr>
        <w:t>на бумажном носителе.</w:t>
      </w:r>
    </w:p>
    <w:p w:rsidR="001167EA" w:rsidRPr="00F650A1" w:rsidRDefault="001167EA" w:rsidP="001167EA">
      <w:pPr>
        <w:suppressAutoHyphens/>
        <w:autoSpaceDE w:val="0"/>
        <w:autoSpaceDN w:val="0"/>
        <w:adjustRightInd w:val="0"/>
        <w:ind w:firstLine="709"/>
        <w:jc w:val="both"/>
        <w:outlineLvl w:val="2"/>
        <w:rPr>
          <w:rFonts w:eastAsia="Calibri"/>
          <w:color w:val="000000"/>
        </w:rPr>
      </w:pPr>
      <w:r w:rsidRPr="00F650A1">
        <w:rPr>
          <w:rFonts w:eastAsia="Calibri"/>
          <w:color w:val="000000"/>
        </w:rPr>
        <w:t xml:space="preserve">Предоставление муниципальной услуги начинается с момента приема </w:t>
      </w:r>
      <w:r w:rsidR="00C744AD">
        <w:rPr>
          <w:rFonts w:eastAsia="Calibri"/>
          <w:color w:val="000000"/>
        </w:rPr>
        <w:t xml:space="preserve">                              и регистрации</w:t>
      </w:r>
      <w:r w:rsidRPr="00F650A1">
        <w:rPr>
          <w:rFonts w:eastAsia="Calibri"/>
          <w:color w:val="000000"/>
        </w:rPr>
        <w:t xml:space="preserve"> уполномоченным органом запроса, необходимого для предоставления муниципальной услуги.</w:t>
      </w:r>
    </w:p>
    <w:p w:rsidR="001167EA" w:rsidRPr="00F650A1" w:rsidRDefault="001167EA" w:rsidP="001167EA">
      <w:pPr>
        <w:numPr>
          <w:ilvl w:val="0"/>
          <w:numId w:val="32"/>
        </w:numPr>
        <w:tabs>
          <w:tab w:val="left" w:pos="0"/>
        </w:tabs>
        <w:suppressAutoHyphens/>
        <w:autoSpaceDE w:val="0"/>
        <w:autoSpaceDN w:val="0"/>
        <w:adjustRightInd w:val="0"/>
        <w:ind w:left="0" w:firstLine="709"/>
        <w:jc w:val="both"/>
        <w:outlineLvl w:val="0"/>
        <w:rPr>
          <w:rFonts w:eastAsia="Calibri"/>
        </w:rPr>
      </w:pPr>
      <w:r w:rsidRPr="00F650A1">
        <w:rPr>
          <w:rFonts w:eastAsia="Calibri"/>
          <w:color w:val="000000"/>
        </w:rPr>
        <w:t xml:space="preserve">Оплата услуг осуществляется заявителем с использованием Единого портала по предварительно заполненным реквизитам. Предоставление информации об оплате услуг осуществляется с использованием информации, содержащейся в ГИС ГМП, если иное не </w:t>
      </w:r>
      <w:r w:rsidRPr="00F650A1">
        <w:rPr>
          <w:rFonts w:eastAsia="Calibri"/>
        </w:rPr>
        <w:t>предусмотрено федеральными законами.</w:t>
      </w:r>
    </w:p>
    <w:p w:rsidR="001167EA" w:rsidRPr="00F650A1" w:rsidRDefault="001167EA" w:rsidP="001167EA">
      <w:pPr>
        <w:tabs>
          <w:tab w:val="left" w:pos="0"/>
        </w:tabs>
        <w:suppressAutoHyphens/>
        <w:autoSpaceDE w:val="0"/>
        <w:autoSpaceDN w:val="0"/>
        <w:adjustRightInd w:val="0"/>
        <w:jc w:val="both"/>
        <w:outlineLvl w:val="0"/>
        <w:rPr>
          <w:rFonts w:eastAsia="Calibri"/>
        </w:rPr>
      </w:pPr>
      <w:r w:rsidRPr="00F650A1">
        <w:rPr>
          <w:rFonts w:eastAsia="Calibri"/>
        </w:rPr>
        <w:tab/>
        <w:t xml:space="preserve">При оплате услуги заявителю обеспечивается возможность сохранения платежного документа, заполненного или частично заполненного в соответствии с </w:t>
      </w:r>
      <w:hyperlink r:id="rId16" w:history="1">
        <w:r w:rsidRPr="00F650A1">
          <w:rPr>
            <w:rFonts w:eastAsia="Calibri"/>
          </w:rPr>
          <w:t>правилами</w:t>
        </w:r>
      </w:hyperlink>
      <w:r w:rsidRPr="00F650A1">
        <w:rPr>
          <w:rFonts w:eastAsia="Calibri"/>
        </w:rPr>
        <w:t xml:space="preserve"> указания информации в реквизитах распоряжений о переводе денежных средств в уплату платежей в бюджетную систему Российской Федерации, утвержденными Министерством финансов Российской Федерации, в том числе в едином личном кабинете гражданина -– информационной подсистеме единого портала, обеспечивающей отображение текущего статуса предоставления услуг и сохранение истории обращений за получением услуг, включая хранение результатов таких обращений и электронных документов </w:t>
      </w:r>
      <w:r w:rsidRPr="00F650A1">
        <w:rPr>
          <w:rFonts w:eastAsia="Calibri"/>
        </w:rPr>
        <w:br/>
        <w:t>(далее – единый личный кабинет). В платежном документе указывается уникальный идентификатор начисления и идентификатор плательщика. Кроме того, заявителю обеспечивается возможность печати на бумажном носителе копии заполненного платежного документа.</w:t>
      </w:r>
    </w:p>
    <w:p w:rsidR="001167EA" w:rsidRPr="00F650A1" w:rsidRDefault="001167EA" w:rsidP="001167EA">
      <w:pPr>
        <w:numPr>
          <w:ilvl w:val="0"/>
          <w:numId w:val="32"/>
        </w:numPr>
        <w:tabs>
          <w:tab w:val="left" w:pos="0"/>
        </w:tabs>
        <w:suppressAutoHyphens/>
        <w:autoSpaceDE w:val="0"/>
        <w:autoSpaceDN w:val="0"/>
        <w:adjustRightInd w:val="0"/>
        <w:ind w:left="0" w:firstLine="709"/>
        <w:jc w:val="both"/>
        <w:outlineLvl w:val="0"/>
        <w:rPr>
          <w:rFonts w:eastAsia="Calibri"/>
          <w:color w:val="000000"/>
        </w:rPr>
      </w:pPr>
      <w:r w:rsidRPr="00F650A1">
        <w:rPr>
          <w:rFonts w:eastAsia="Calibri"/>
          <w:color w:val="000000"/>
        </w:rPr>
        <w:t>Заявитель, совершивший оплату услуг с использованием Единого портала, информируется о совершении факта оплаты услуг посредством Единого портала (в том числе в едином личном кабинете) с использованием информации, полученной в установленном порядке из ГИС ГМП.</w:t>
      </w:r>
    </w:p>
    <w:p w:rsidR="001167EA" w:rsidRPr="00F650A1" w:rsidRDefault="001167EA" w:rsidP="001167EA">
      <w:pPr>
        <w:numPr>
          <w:ilvl w:val="0"/>
          <w:numId w:val="32"/>
        </w:numPr>
        <w:tabs>
          <w:tab w:val="left" w:pos="0"/>
        </w:tabs>
        <w:suppressAutoHyphens/>
        <w:autoSpaceDE w:val="0"/>
        <w:autoSpaceDN w:val="0"/>
        <w:adjustRightInd w:val="0"/>
        <w:ind w:left="0" w:firstLine="851"/>
        <w:jc w:val="both"/>
        <w:outlineLvl w:val="0"/>
        <w:rPr>
          <w:rFonts w:eastAsia="Calibri"/>
          <w:color w:val="000000"/>
        </w:rPr>
      </w:pPr>
      <w:r w:rsidRPr="00F650A1">
        <w:rPr>
          <w:rFonts w:eastAsia="Calibri"/>
          <w:color w:val="000000"/>
        </w:rPr>
        <w:t>Заявителю в качестве результата предоставления муниципальной услуги обеспечивается по его выбору возможность получения:</w:t>
      </w:r>
    </w:p>
    <w:p w:rsidR="001167EA" w:rsidRPr="00F650A1" w:rsidRDefault="001167EA" w:rsidP="001167EA">
      <w:pPr>
        <w:suppressAutoHyphens/>
        <w:autoSpaceDE w:val="0"/>
        <w:autoSpaceDN w:val="0"/>
        <w:adjustRightInd w:val="0"/>
        <w:ind w:firstLine="709"/>
        <w:jc w:val="both"/>
        <w:outlineLvl w:val="2"/>
        <w:rPr>
          <w:rFonts w:eastAsia="Calibri"/>
          <w:color w:val="000000"/>
        </w:rPr>
      </w:pPr>
      <w:r w:rsidRPr="00F650A1">
        <w:rPr>
          <w:rFonts w:eastAsia="Calibri"/>
          <w:color w:val="000000"/>
        </w:rPr>
        <w:t>1)</w:t>
      </w:r>
      <w:r w:rsidRPr="00F650A1">
        <w:rPr>
          <w:rFonts w:eastAsia="Calibri"/>
          <w:color w:val="000000"/>
        </w:rPr>
        <w:tab/>
        <w:t>электронного документа, подписанного уполномоченным должностным лицом с использованием усиленной квалифицированной электронной подписи;</w:t>
      </w:r>
    </w:p>
    <w:p w:rsidR="001167EA" w:rsidRPr="00F650A1" w:rsidRDefault="001167EA" w:rsidP="001167EA">
      <w:pPr>
        <w:suppressAutoHyphens/>
        <w:autoSpaceDE w:val="0"/>
        <w:autoSpaceDN w:val="0"/>
        <w:adjustRightInd w:val="0"/>
        <w:ind w:firstLine="709"/>
        <w:jc w:val="both"/>
        <w:outlineLvl w:val="2"/>
        <w:rPr>
          <w:rFonts w:eastAsia="Calibri"/>
          <w:color w:val="000000"/>
        </w:rPr>
      </w:pPr>
      <w:r w:rsidRPr="00F650A1">
        <w:rPr>
          <w:rFonts w:eastAsia="Calibri"/>
          <w:color w:val="000000"/>
        </w:rPr>
        <w:t>2)</w:t>
      </w:r>
      <w:r w:rsidRPr="00F650A1">
        <w:rPr>
          <w:rFonts w:eastAsia="Calibri"/>
          <w:color w:val="000000"/>
        </w:rPr>
        <w:tab/>
        <w:t>документа на бумажном носителе, подтверждающего содержание электронного документа, направленного уполномоченным органом, в МФЦ.</w:t>
      </w:r>
    </w:p>
    <w:p w:rsidR="001167EA" w:rsidRPr="00F650A1" w:rsidRDefault="001167EA" w:rsidP="001167EA">
      <w:pPr>
        <w:numPr>
          <w:ilvl w:val="0"/>
          <w:numId w:val="32"/>
        </w:numPr>
        <w:tabs>
          <w:tab w:val="left" w:pos="0"/>
        </w:tabs>
        <w:suppressAutoHyphens/>
        <w:autoSpaceDE w:val="0"/>
        <w:autoSpaceDN w:val="0"/>
        <w:adjustRightInd w:val="0"/>
        <w:ind w:left="0" w:firstLine="851"/>
        <w:jc w:val="both"/>
        <w:outlineLvl w:val="0"/>
        <w:rPr>
          <w:rFonts w:eastAsia="Calibri"/>
          <w:color w:val="000000"/>
        </w:rPr>
      </w:pPr>
      <w:r w:rsidRPr="00F650A1">
        <w:rPr>
          <w:rFonts w:eastAsia="Calibri"/>
          <w:color w:val="000000"/>
        </w:rPr>
        <w:t>При предоставлении муниципальной услуги в электронной форме заявителю направляется:</w:t>
      </w:r>
    </w:p>
    <w:p w:rsidR="001167EA" w:rsidRPr="00F650A1" w:rsidRDefault="001167EA" w:rsidP="001167EA">
      <w:pPr>
        <w:suppressAutoHyphens/>
        <w:autoSpaceDE w:val="0"/>
        <w:autoSpaceDN w:val="0"/>
        <w:adjustRightInd w:val="0"/>
        <w:ind w:firstLine="709"/>
        <w:jc w:val="both"/>
        <w:outlineLvl w:val="2"/>
        <w:rPr>
          <w:rFonts w:eastAsia="Calibri"/>
          <w:color w:val="000000"/>
        </w:rPr>
      </w:pPr>
      <w:r w:rsidRPr="00F650A1">
        <w:rPr>
          <w:rFonts w:eastAsia="Calibri"/>
          <w:color w:val="000000"/>
        </w:rPr>
        <w:t>уведомление о приеме и регистрации запроса и иных документов, необходимых для предоставления муниципальной услуги, содержащее сведения о факте приема запроса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запроса и иных документов, необходимых для предоставления муниципальной услуги;</w:t>
      </w:r>
    </w:p>
    <w:p w:rsidR="001167EA" w:rsidRPr="00F650A1" w:rsidRDefault="001167EA" w:rsidP="001167EA">
      <w:pPr>
        <w:suppressAutoHyphens/>
        <w:autoSpaceDE w:val="0"/>
        <w:autoSpaceDN w:val="0"/>
        <w:adjustRightInd w:val="0"/>
        <w:ind w:firstLine="709"/>
        <w:jc w:val="both"/>
        <w:outlineLvl w:val="2"/>
        <w:rPr>
          <w:rFonts w:eastAsia="Calibri"/>
          <w:color w:val="000000"/>
        </w:rPr>
      </w:pPr>
      <w:r w:rsidRPr="00F650A1">
        <w:rPr>
          <w:rFonts w:eastAsia="Calibri"/>
          <w:color w:val="000000"/>
        </w:rPr>
        <w:t xml:space="preserve">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w:t>
      </w:r>
      <w:r w:rsidR="00EA596D">
        <w:rPr>
          <w:rFonts w:eastAsia="Calibri"/>
          <w:color w:val="000000"/>
        </w:rPr>
        <w:t xml:space="preserve">                                              </w:t>
      </w:r>
      <w:r w:rsidRPr="00F650A1">
        <w:rPr>
          <w:rFonts w:eastAsia="Calibri"/>
          <w:color w:val="000000"/>
        </w:rPr>
        <w:t>и возможности получить результат предоставления муниципальной услуги либо мотивированный отказ в предоставлении муниципальной услуги.</w:t>
      </w:r>
    </w:p>
    <w:p w:rsidR="001167EA" w:rsidRDefault="001167EA" w:rsidP="001167EA"/>
    <w:p w:rsidR="001167EA" w:rsidRPr="00BB3F27" w:rsidRDefault="001167EA" w:rsidP="001167EA">
      <w:pPr>
        <w:numPr>
          <w:ilvl w:val="0"/>
          <w:numId w:val="33"/>
        </w:numPr>
        <w:jc w:val="center"/>
        <w:rPr>
          <w:b/>
        </w:rPr>
      </w:pPr>
      <w:r w:rsidRPr="008F3A5D">
        <w:rPr>
          <w:b/>
          <w:color w:val="000000"/>
          <w:lang w:eastAsia="en-US"/>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sidRPr="00BB3F27">
        <w:rPr>
          <w:b/>
          <w:color w:val="000000"/>
          <w:lang w:eastAsia="en-US"/>
        </w:rPr>
        <w:t xml:space="preserve">, </w:t>
      </w:r>
      <w:r w:rsidRPr="00BB3F27">
        <w:rPr>
          <w:b/>
        </w:rPr>
        <w:t xml:space="preserve">а также особенности выполнения административных процедур в многофункциональных центрах </w:t>
      </w:r>
    </w:p>
    <w:p w:rsidR="001167EA" w:rsidRPr="008F3A5D" w:rsidRDefault="001167EA" w:rsidP="001167EA">
      <w:pPr>
        <w:jc w:val="center"/>
        <w:rPr>
          <w:color w:val="000000"/>
          <w:lang w:eastAsia="en-US"/>
        </w:rPr>
      </w:pPr>
    </w:p>
    <w:p w:rsidR="001167EA" w:rsidRPr="008F3A5D" w:rsidRDefault="001167EA" w:rsidP="001167EA">
      <w:pPr>
        <w:autoSpaceDE w:val="0"/>
        <w:autoSpaceDN w:val="0"/>
        <w:adjustRightInd w:val="0"/>
        <w:ind w:firstLine="709"/>
        <w:jc w:val="both"/>
        <w:rPr>
          <w:rFonts w:ascii="Arial" w:hAnsi="Arial" w:cs="Arial"/>
          <w:color w:val="000000"/>
          <w:sz w:val="20"/>
          <w:szCs w:val="20"/>
        </w:rPr>
      </w:pPr>
      <w:r w:rsidRPr="00BB3F27">
        <w:rPr>
          <w:color w:val="000000"/>
        </w:rPr>
        <w:t>51.</w:t>
      </w:r>
      <w:r w:rsidRPr="008F3A5D">
        <w:rPr>
          <w:color w:val="000000"/>
        </w:rPr>
        <w:t xml:space="preserve"> Предоставление муниципальной услуги</w:t>
      </w:r>
      <w:r w:rsidRPr="008F3A5D">
        <w:rPr>
          <w:rFonts w:ascii="Times New Roman CYR" w:hAnsi="Times New Roman CYR" w:cs="Times New Roman CYR"/>
          <w:color w:val="000000"/>
        </w:rPr>
        <w:t xml:space="preserve"> включает выполнение следующих административных процедур</w:t>
      </w:r>
      <w:r w:rsidRPr="008F3A5D">
        <w:rPr>
          <w:color w:val="000000"/>
        </w:rPr>
        <w:t>:</w:t>
      </w:r>
    </w:p>
    <w:p w:rsidR="001167EA" w:rsidRPr="008F3A5D" w:rsidRDefault="001167EA" w:rsidP="001167EA">
      <w:pPr>
        <w:autoSpaceDE w:val="0"/>
        <w:autoSpaceDN w:val="0"/>
        <w:adjustRightInd w:val="0"/>
        <w:ind w:firstLine="709"/>
        <w:jc w:val="both"/>
        <w:rPr>
          <w:rFonts w:ascii="Arial" w:hAnsi="Arial" w:cs="Arial"/>
          <w:color w:val="000000"/>
          <w:sz w:val="20"/>
          <w:szCs w:val="20"/>
        </w:rPr>
      </w:pPr>
      <w:r w:rsidRPr="008F3A5D">
        <w:rPr>
          <w:color w:val="000000"/>
        </w:rPr>
        <w:t>прием и регистрация заявления о предоставлении муниципальной услуги;</w:t>
      </w:r>
    </w:p>
    <w:p w:rsidR="001167EA" w:rsidRPr="00BB3F27" w:rsidRDefault="001167EA" w:rsidP="001167EA">
      <w:pPr>
        <w:autoSpaceDE w:val="0"/>
        <w:autoSpaceDN w:val="0"/>
        <w:adjustRightInd w:val="0"/>
        <w:ind w:firstLine="710"/>
        <w:jc w:val="both"/>
      </w:pPr>
      <w:r w:rsidRPr="00BB3F27">
        <w:t>про</w:t>
      </w:r>
      <w:r>
        <w:t>верка представленных документов</w:t>
      </w:r>
      <w:r w:rsidRPr="00BB3F27">
        <w:t xml:space="preserve"> и определение размера платы </w:t>
      </w:r>
      <w:r w:rsidR="00EA596D">
        <w:t xml:space="preserve">                                  </w:t>
      </w:r>
      <w:r w:rsidRPr="00BB3F27">
        <w:t>за предоставление муниципальной услуги;</w:t>
      </w:r>
    </w:p>
    <w:p w:rsidR="001167EA" w:rsidRPr="00BB3F27" w:rsidRDefault="001167EA" w:rsidP="001167EA">
      <w:pPr>
        <w:autoSpaceDE w:val="0"/>
        <w:autoSpaceDN w:val="0"/>
        <w:adjustRightInd w:val="0"/>
        <w:ind w:firstLine="709"/>
        <w:jc w:val="both"/>
      </w:pPr>
      <w:r w:rsidRPr="00BB3F27">
        <w:t xml:space="preserve">формирование и направление межведомственных запросов, получение </w:t>
      </w:r>
      <w:r w:rsidR="00EA596D">
        <w:t xml:space="preserve">                              </w:t>
      </w:r>
      <w:r w:rsidRPr="00BB3F27">
        <w:t>на них ответов;</w:t>
      </w:r>
    </w:p>
    <w:p w:rsidR="001167EA" w:rsidRPr="00BB3F27" w:rsidRDefault="001167EA" w:rsidP="001167EA">
      <w:pPr>
        <w:autoSpaceDE w:val="0"/>
        <w:autoSpaceDN w:val="0"/>
        <w:adjustRightInd w:val="0"/>
        <w:ind w:firstLine="709"/>
        <w:jc w:val="both"/>
      </w:pPr>
      <w:r w:rsidRPr="00BB3F27">
        <w:t>принятие решения о предоставлении сведений, содержащихся в ГИСОГД;</w:t>
      </w:r>
    </w:p>
    <w:p w:rsidR="001167EA" w:rsidRPr="00BB3F27" w:rsidRDefault="001167EA" w:rsidP="001167EA">
      <w:pPr>
        <w:autoSpaceDE w:val="0"/>
        <w:autoSpaceDN w:val="0"/>
        <w:adjustRightInd w:val="0"/>
        <w:ind w:firstLine="709"/>
        <w:jc w:val="both"/>
        <w:rPr>
          <w:lang w:eastAsia="en-US"/>
        </w:rPr>
      </w:pPr>
      <w:r w:rsidRPr="00BB3F27">
        <w:t xml:space="preserve">выдача (направление) </w:t>
      </w:r>
      <w:r w:rsidRPr="00BB3F27">
        <w:rPr>
          <w:lang w:eastAsia="en-US"/>
        </w:rPr>
        <w:t>результата предоставления муниципальной услуги</w:t>
      </w:r>
      <w:r w:rsidRPr="00BB3F27">
        <w:t>.</w:t>
      </w:r>
    </w:p>
    <w:p w:rsidR="001167EA" w:rsidRPr="008F3A5D" w:rsidRDefault="001167EA" w:rsidP="001167EA">
      <w:pPr>
        <w:autoSpaceDE w:val="0"/>
        <w:autoSpaceDN w:val="0"/>
        <w:adjustRightInd w:val="0"/>
        <w:ind w:firstLine="709"/>
        <w:jc w:val="both"/>
      </w:pPr>
      <w:r w:rsidRPr="006E28AE">
        <w:t>52</w:t>
      </w:r>
      <w:r w:rsidRPr="008F3A5D">
        <w:t xml:space="preserve">. Административные процедуры в электронной форме осуществляются с учетом положений пунктов </w:t>
      </w:r>
      <w:r w:rsidR="00EA596D">
        <w:t>43–</w:t>
      </w:r>
      <w:r w:rsidRPr="006E28AE">
        <w:t>50</w:t>
      </w:r>
      <w:r w:rsidRPr="008F3A5D">
        <w:t xml:space="preserve"> настоящего Административного регламента.</w:t>
      </w:r>
    </w:p>
    <w:p w:rsidR="001167EA" w:rsidRPr="008F3A5D" w:rsidRDefault="001167EA" w:rsidP="001167EA">
      <w:pPr>
        <w:suppressAutoHyphens/>
        <w:autoSpaceDE w:val="0"/>
        <w:autoSpaceDN w:val="0"/>
        <w:adjustRightInd w:val="0"/>
        <w:contextualSpacing/>
        <w:jc w:val="center"/>
      </w:pPr>
    </w:p>
    <w:p w:rsidR="001167EA" w:rsidRPr="008F3A5D" w:rsidRDefault="001167EA" w:rsidP="001167EA">
      <w:pPr>
        <w:autoSpaceDE w:val="0"/>
        <w:autoSpaceDN w:val="0"/>
        <w:adjustRightInd w:val="0"/>
        <w:jc w:val="center"/>
        <w:rPr>
          <w:b/>
        </w:rPr>
      </w:pPr>
      <w:r w:rsidRPr="008F3A5D">
        <w:rPr>
          <w:b/>
        </w:rPr>
        <w:t>Прием и регистрация заявления о предоставлении муниципальной услуги</w:t>
      </w:r>
    </w:p>
    <w:p w:rsidR="001167EA" w:rsidRPr="00CD0989" w:rsidRDefault="001167EA" w:rsidP="001167EA">
      <w:pPr>
        <w:suppressAutoHyphens/>
        <w:autoSpaceDE w:val="0"/>
        <w:autoSpaceDN w:val="0"/>
        <w:adjustRightInd w:val="0"/>
        <w:jc w:val="center"/>
      </w:pPr>
    </w:p>
    <w:p w:rsidR="001167EA" w:rsidRPr="008F3A5D" w:rsidRDefault="001167EA" w:rsidP="001167EA">
      <w:pPr>
        <w:autoSpaceDE w:val="0"/>
        <w:autoSpaceDN w:val="0"/>
        <w:adjustRightInd w:val="0"/>
        <w:ind w:firstLine="709"/>
        <w:jc w:val="both"/>
        <w:outlineLvl w:val="0"/>
        <w:rPr>
          <w:rFonts w:eastAsia="Calibri"/>
          <w:lang w:eastAsia="en-US"/>
        </w:rPr>
      </w:pPr>
      <w:r>
        <w:rPr>
          <w:rFonts w:eastAsia="Calibri"/>
          <w:lang w:eastAsia="en-US"/>
        </w:rPr>
        <w:t xml:space="preserve">53. </w:t>
      </w:r>
      <w:r w:rsidRPr="008F3A5D">
        <w:rPr>
          <w:rFonts w:eastAsia="Calibri"/>
          <w:lang w:eastAsia="en-US"/>
        </w:rPr>
        <w:t>Основанием для начала административной процедуры является поступление в уполномоченный орган заявления о предоставлении муниципальной услуги</w:t>
      </w:r>
      <w:r w:rsidRPr="006E28AE">
        <w:t xml:space="preserve"> посредством почтовой связи, Единого портала</w:t>
      </w:r>
      <w:r w:rsidRPr="006E28AE">
        <w:rPr>
          <w:color w:val="FF0000"/>
        </w:rPr>
        <w:t xml:space="preserve"> </w:t>
      </w:r>
      <w:r w:rsidRPr="006E28AE">
        <w:t xml:space="preserve">или </w:t>
      </w:r>
      <w:r w:rsidR="00EA596D">
        <w:t xml:space="preserve">                                  </w:t>
      </w:r>
      <w:r w:rsidRPr="006E28AE">
        <w:t>в МФЦ</w:t>
      </w:r>
      <w:r w:rsidRPr="006E28AE">
        <w:rPr>
          <w:rFonts w:eastAsia="Calibri"/>
          <w:lang w:eastAsia="en-US"/>
        </w:rPr>
        <w:t>.</w:t>
      </w:r>
    </w:p>
    <w:p w:rsidR="001167EA" w:rsidRPr="000B270A" w:rsidRDefault="001167EA" w:rsidP="001167EA">
      <w:pPr>
        <w:tabs>
          <w:tab w:val="left" w:pos="0"/>
        </w:tabs>
        <w:suppressAutoHyphens/>
        <w:autoSpaceDE w:val="0"/>
        <w:autoSpaceDN w:val="0"/>
        <w:adjustRightInd w:val="0"/>
        <w:ind w:firstLine="708"/>
        <w:jc w:val="both"/>
        <w:outlineLvl w:val="0"/>
        <w:rPr>
          <w:rFonts w:eastAsia="Calibri"/>
          <w:color w:val="000000"/>
        </w:rPr>
      </w:pPr>
      <w:r w:rsidRPr="000B270A">
        <w:rPr>
          <w:rFonts w:eastAsia="Calibri"/>
          <w:color w:val="000000"/>
        </w:rPr>
        <w:t>Должностным лицом, ответственным за прием и регистрацию заявления                        о предоставлении муниципальной услуги, является специалист Отдела.</w:t>
      </w:r>
    </w:p>
    <w:p w:rsidR="001167EA" w:rsidRPr="00F0019A" w:rsidRDefault="001167EA" w:rsidP="001167EA">
      <w:pPr>
        <w:widowControl w:val="0"/>
        <w:autoSpaceDE w:val="0"/>
        <w:autoSpaceDN w:val="0"/>
        <w:adjustRightInd w:val="0"/>
        <w:ind w:firstLine="709"/>
        <w:jc w:val="both"/>
      </w:pPr>
      <w:r w:rsidRPr="00F0019A">
        <w:t xml:space="preserve">Содержание административных действий, входящих в состав административной процедуры: прием и регистрация заявления о предоставлении муниципальной услуги, </w:t>
      </w:r>
      <w:r w:rsidRPr="000B270A">
        <w:rPr>
          <w:rFonts w:eastAsia="Calibri"/>
          <w:color w:val="000000"/>
        </w:rPr>
        <w:t>при личном обращении также выдача расписки, составленной в двух экземплярах, один из которых вручается заявителю, другой – приобщается к принятым документам</w:t>
      </w:r>
      <w:r w:rsidRPr="00F0019A">
        <w:t xml:space="preserve">. </w:t>
      </w:r>
    </w:p>
    <w:p w:rsidR="001167EA" w:rsidRPr="00F0019A" w:rsidRDefault="001167EA" w:rsidP="001167EA">
      <w:pPr>
        <w:widowControl w:val="0"/>
        <w:autoSpaceDE w:val="0"/>
        <w:autoSpaceDN w:val="0"/>
        <w:adjustRightInd w:val="0"/>
        <w:ind w:firstLine="709"/>
        <w:jc w:val="both"/>
      </w:pPr>
      <w:r w:rsidRPr="00F0019A">
        <w:t xml:space="preserve">Критерий принятия решения о приеме и регистрации заявления </w:t>
      </w:r>
      <w:r w:rsidR="00EA596D">
        <w:t xml:space="preserve">                                               </w:t>
      </w:r>
      <w:r w:rsidRPr="00F0019A">
        <w:t>о предоставлении муниципальной</w:t>
      </w:r>
      <w:r>
        <w:t xml:space="preserve"> услуги является</w:t>
      </w:r>
      <w:r w:rsidRPr="00F0019A">
        <w:t xml:space="preserve"> наличие заявления </w:t>
      </w:r>
      <w:r w:rsidR="00EA596D">
        <w:t xml:space="preserve">                                                 </w:t>
      </w:r>
      <w:r w:rsidRPr="00F0019A">
        <w:t xml:space="preserve">о предоставлении муниципальной услуги. </w:t>
      </w:r>
    </w:p>
    <w:p w:rsidR="001167EA" w:rsidRPr="00F0019A" w:rsidRDefault="001167EA" w:rsidP="001167EA">
      <w:pPr>
        <w:widowControl w:val="0"/>
        <w:autoSpaceDE w:val="0"/>
        <w:autoSpaceDN w:val="0"/>
        <w:adjustRightInd w:val="0"/>
        <w:ind w:firstLine="709"/>
        <w:jc w:val="both"/>
      </w:pPr>
      <w:r w:rsidRPr="00F0019A">
        <w:t>Результат выполнения административной процедуры: зарегистрированное заявление о предоставлении муниципальной услуги.</w:t>
      </w:r>
    </w:p>
    <w:p w:rsidR="001167EA" w:rsidRPr="00F0019A" w:rsidRDefault="001167EA" w:rsidP="001167EA">
      <w:pPr>
        <w:widowControl w:val="0"/>
        <w:autoSpaceDE w:val="0"/>
        <w:autoSpaceDN w:val="0"/>
        <w:adjustRightInd w:val="0"/>
        <w:ind w:firstLine="709"/>
        <w:jc w:val="both"/>
      </w:pPr>
      <w:r w:rsidRPr="00F0019A">
        <w:t xml:space="preserve">Способ фиксации результата выполнения административной процедуры: </w:t>
      </w:r>
    </w:p>
    <w:p w:rsidR="001167EA" w:rsidRPr="000B270A" w:rsidRDefault="001167EA" w:rsidP="001167EA">
      <w:pPr>
        <w:tabs>
          <w:tab w:val="left" w:pos="0"/>
        </w:tabs>
        <w:suppressAutoHyphens/>
        <w:autoSpaceDE w:val="0"/>
        <w:autoSpaceDN w:val="0"/>
        <w:adjustRightInd w:val="0"/>
        <w:ind w:firstLine="709"/>
        <w:jc w:val="both"/>
        <w:outlineLvl w:val="0"/>
        <w:rPr>
          <w:rFonts w:eastAsia="Calibri"/>
          <w:color w:val="000000"/>
        </w:rPr>
      </w:pPr>
      <w:r w:rsidRPr="000B270A">
        <w:rPr>
          <w:rFonts w:eastAsia="Calibri"/>
          <w:color w:val="000000"/>
        </w:rPr>
        <w:t xml:space="preserve">факт регистрации заявления о предоставлении муниципальной услуги фиксируется в системе электронного документооборота с проставлением </w:t>
      </w:r>
      <w:r>
        <w:rPr>
          <w:rFonts w:eastAsia="Calibri"/>
          <w:color w:val="000000"/>
        </w:rPr>
        <w:t xml:space="preserve">                         </w:t>
      </w:r>
      <w:r w:rsidRPr="000B270A">
        <w:rPr>
          <w:rFonts w:eastAsia="Calibri"/>
          <w:color w:val="000000"/>
        </w:rPr>
        <w:t xml:space="preserve">в </w:t>
      </w:r>
      <w:r w:rsidR="00EA596D">
        <w:rPr>
          <w:rFonts w:eastAsia="Calibri"/>
          <w:color w:val="000000"/>
        </w:rPr>
        <w:t>заявлении отметки о регистрации;</w:t>
      </w:r>
    </w:p>
    <w:p w:rsidR="001167EA" w:rsidRDefault="001167EA" w:rsidP="001167EA">
      <w:pPr>
        <w:widowControl w:val="0"/>
        <w:autoSpaceDE w:val="0"/>
        <w:autoSpaceDN w:val="0"/>
        <w:adjustRightInd w:val="0"/>
        <w:ind w:firstLine="709"/>
        <w:jc w:val="both"/>
      </w:pPr>
      <w:r w:rsidRPr="00F0019A">
        <w:t xml:space="preserve">при поступлении запроса и (или) иных документов, необходимых для предоставления муниципальной услуги, с использованием Единого портала, заявителю в личном кабинете автоматически направляется уведомление </w:t>
      </w:r>
      <w:r w:rsidR="00EA596D">
        <w:t xml:space="preserve">                                                        </w:t>
      </w:r>
      <w:r w:rsidRPr="00F0019A">
        <w:t>о регистрации запроса;</w:t>
      </w:r>
    </w:p>
    <w:p w:rsidR="001167EA" w:rsidRPr="00DC1445" w:rsidRDefault="001167EA" w:rsidP="001167EA">
      <w:pPr>
        <w:tabs>
          <w:tab w:val="left" w:pos="0"/>
        </w:tabs>
        <w:suppressAutoHyphens/>
        <w:autoSpaceDE w:val="0"/>
        <w:autoSpaceDN w:val="0"/>
        <w:adjustRightInd w:val="0"/>
        <w:ind w:firstLine="708"/>
        <w:jc w:val="both"/>
        <w:outlineLvl w:val="0"/>
        <w:rPr>
          <w:rFonts w:eastAsia="Calibri"/>
          <w:color w:val="000000"/>
        </w:rPr>
      </w:pPr>
      <w:r w:rsidRPr="00DA7796">
        <w:rPr>
          <w:rFonts w:eastAsia="Calibri"/>
          <w:color w:val="000000"/>
        </w:rPr>
        <w:t>п</w:t>
      </w:r>
      <w:r w:rsidRPr="000B270A">
        <w:rPr>
          <w:rFonts w:eastAsia="Calibri"/>
          <w:color w:val="000000"/>
        </w:rPr>
        <w:t xml:space="preserve">рием и регистрация документов в МФЦ осуществляется в соответствии </w:t>
      </w:r>
      <w:r>
        <w:rPr>
          <w:rFonts w:eastAsia="Calibri"/>
          <w:color w:val="000000"/>
        </w:rPr>
        <w:t xml:space="preserve">           </w:t>
      </w:r>
      <w:r w:rsidRPr="000B270A">
        <w:rPr>
          <w:rFonts w:eastAsia="Calibri"/>
          <w:color w:val="000000"/>
        </w:rPr>
        <w:t xml:space="preserve">с регламентом его работы. Заявление, поступившее в МФЦ, передается </w:t>
      </w:r>
      <w:r>
        <w:rPr>
          <w:rFonts w:eastAsia="Calibri"/>
          <w:color w:val="000000"/>
        </w:rPr>
        <w:t xml:space="preserve">                              </w:t>
      </w:r>
      <w:r w:rsidRPr="000B270A">
        <w:rPr>
          <w:rFonts w:eastAsia="Calibri"/>
          <w:color w:val="000000"/>
        </w:rPr>
        <w:t xml:space="preserve">в уполномоченный орган в срок, установленный соглашением между МФЦ </w:t>
      </w:r>
      <w:r>
        <w:rPr>
          <w:rFonts w:eastAsia="Calibri"/>
          <w:color w:val="000000"/>
        </w:rPr>
        <w:t xml:space="preserve">                     </w:t>
      </w:r>
      <w:r w:rsidRPr="000B270A">
        <w:rPr>
          <w:rFonts w:eastAsia="Calibri"/>
          <w:color w:val="000000"/>
        </w:rPr>
        <w:t>и уполномоченным органом.</w:t>
      </w:r>
    </w:p>
    <w:p w:rsidR="001167EA" w:rsidRPr="008F3A5D" w:rsidRDefault="001167EA" w:rsidP="001167EA">
      <w:pPr>
        <w:autoSpaceDE w:val="0"/>
        <w:autoSpaceDN w:val="0"/>
        <w:adjustRightInd w:val="0"/>
        <w:contextualSpacing/>
      </w:pPr>
    </w:p>
    <w:p w:rsidR="001167EA" w:rsidRPr="00DA7796" w:rsidRDefault="001167EA" w:rsidP="001167EA">
      <w:pPr>
        <w:suppressAutoHyphens/>
        <w:autoSpaceDE w:val="0"/>
        <w:autoSpaceDN w:val="0"/>
        <w:adjustRightInd w:val="0"/>
        <w:jc w:val="center"/>
        <w:rPr>
          <w:b/>
        </w:rPr>
      </w:pPr>
      <w:r w:rsidRPr="00DA7796">
        <w:rPr>
          <w:b/>
        </w:rPr>
        <w:t>Проверка представленных документов и определение размера платы за предоставление муниципальной услуги</w:t>
      </w:r>
    </w:p>
    <w:p w:rsidR="001167EA" w:rsidRPr="002679ED" w:rsidRDefault="001167EA" w:rsidP="001167EA">
      <w:pPr>
        <w:suppressAutoHyphens/>
        <w:autoSpaceDE w:val="0"/>
        <w:autoSpaceDN w:val="0"/>
        <w:adjustRightInd w:val="0"/>
        <w:jc w:val="center"/>
        <w:outlineLvl w:val="0"/>
        <w:rPr>
          <w:rFonts w:eastAsia="Calibri"/>
          <w:lang w:eastAsia="en-US"/>
        </w:rPr>
      </w:pPr>
    </w:p>
    <w:p w:rsidR="001167EA" w:rsidRPr="000B270A" w:rsidRDefault="001167EA" w:rsidP="001167EA">
      <w:pPr>
        <w:tabs>
          <w:tab w:val="left" w:pos="0"/>
        </w:tabs>
        <w:suppressAutoHyphens/>
        <w:autoSpaceDE w:val="0"/>
        <w:autoSpaceDN w:val="0"/>
        <w:adjustRightInd w:val="0"/>
        <w:ind w:firstLine="708"/>
        <w:jc w:val="both"/>
        <w:outlineLvl w:val="0"/>
        <w:rPr>
          <w:rFonts w:eastAsia="Calibri"/>
        </w:rPr>
      </w:pPr>
      <w:r>
        <w:rPr>
          <w:rFonts w:eastAsia="Calibri"/>
          <w:lang w:eastAsia="en-US"/>
        </w:rPr>
        <w:t xml:space="preserve">54. </w:t>
      </w:r>
      <w:r w:rsidRPr="000B270A">
        <w:rPr>
          <w:rFonts w:eastAsia="Calibri"/>
          <w:lang w:eastAsia="en-US"/>
        </w:rPr>
        <w:t xml:space="preserve">Основанием для начала административной процедуры является </w:t>
      </w:r>
      <w:r w:rsidRPr="000B270A">
        <w:rPr>
          <w:rFonts w:eastAsia="Calibri"/>
        </w:rPr>
        <w:t>поступление зарегистрированного заявления о предоставлении муниципальной услуги.</w:t>
      </w:r>
    </w:p>
    <w:p w:rsidR="001167EA" w:rsidRPr="000B270A" w:rsidRDefault="001167EA" w:rsidP="001167EA">
      <w:pPr>
        <w:suppressAutoHyphens/>
        <w:autoSpaceDE w:val="0"/>
        <w:autoSpaceDN w:val="0"/>
        <w:adjustRightInd w:val="0"/>
        <w:ind w:firstLine="709"/>
        <w:jc w:val="both"/>
        <w:outlineLvl w:val="2"/>
        <w:rPr>
          <w:rFonts w:eastAsia="Calibri"/>
          <w:color w:val="000000"/>
        </w:rPr>
      </w:pPr>
      <w:r w:rsidRPr="000B270A">
        <w:rPr>
          <w:rFonts w:eastAsia="Calibri"/>
          <w:color w:val="000000"/>
        </w:rPr>
        <w:t>Должностным лицом, ответственным за выполнение административной процедуры, является специалист Отдела.</w:t>
      </w:r>
    </w:p>
    <w:p w:rsidR="001167EA" w:rsidRPr="000B270A" w:rsidRDefault="001167EA" w:rsidP="001167EA">
      <w:pPr>
        <w:suppressAutoHyphens/>
        <w:autoSpaceDE w:val="0"/>
        <w:autoSpaceDN w:val="0"/>
        <w:adjustRightInd w:val="0"/>
        <w:ind w:firstLine="709"/>
        <w:jc w:val="both"/>
        <w:outlineLvl w:val="2"/>
        <w:rPr>
          <w:rFonts w:eastAsia="Calibri"/>
        </w:rPr>
      </w:pPr>
      <w:r w:rsidRPr="000B270A">
        <w:rPr>
          <w:rFonts w:eastAsia="Calibri"/>
          <w:color w:val="000000"/>
        </w:rPr>
        <w:t>Содержание административных действий, входящих в состав</w:t>
      </w:r>
      <w:r w:rsidRPr="000B270A">
        <w:rPr>
          <w:rFonts w:eastAsia="Calibri"/>
        </w:rPr>
        <w:t xml:space="preserve"> административной процедуры:</w:t>
      </w:r>
    </w:p>
    <w:p w:rsidR="001167EA" w:rsidRPr="00DA7796" w:rsidRDefault="001167EA" w:rsidP="001167EA">
      <w:pPr>
        <w:autoSpaceDE w:val="0"/>
        <w:autoSpaceDN w:val="0"/>
        <w:adjustRightInd w:val="0"/>
        <w:ind w:firstLine="709"/>
        <w:jc w:val="both"/>
        <w:rPr>
          <w:rFonts w:eastAsia="Calibri"/>
          <w:lang w:eastAsia="en-US"/>
        </w:rPr>
      </w:pPr>
      <w:r w:rsidRPr="00DA7796">
        <w:rPr>
          <w:rFonts w:eastAsia="Calibri"/>
          <w:lang w:eastAsia="en-US"/>
        </w:rPr>
        <w:t>уполномоченный орган с учетом требований пункта 28 настоящего Административного регламента рассматривает запрос в течение 2 рабочих дней со дня регистрации запроса и, исходя из количества запрашиваемых заявителем сведений, документов, материалов, а также установленных пунктами 30</w:t>
      </w:r>
      <w:r>
        <w:rPr>
          <w:rFonts w:eastAsia="Calibri"/>
          <w:lang w:eastAsia="en-US"/>
        </w:rPr>
        <w:t>–33</w:t>
      </w:r>
      <w:r w:rsidRPr="00DA7796">
        <w:rPr>
          <w:rFonts w:eastAsia="Calibri"/>
          <w:lang w:eastAsia="en-US"/>
        </w:rPr>
        <w:t xml:space="preserve"> настоящего Административного регламента размеров платы за предоставление сведений, документов, материалов, определяет общий размер платы </w:t>
      </w:r>
      <w:r w:rsidR="00EA596D">
        <w:rPr>
          <w:rFonts w:eastAsia="Calibri"/>
          <w:lang w:eastAsia="en-US"/>
        </w:rPr>
        <w:t xml:space="preserve">                                              </w:t>
      </w:r>
      <w:r w:rsidRPr="00DA7796">
        <w:rPr>
          <w:rFonts w:eastAsia="Calibri"/>
          <w:lang w:eastAsia="en-US"/>
        </w:rPr>
        <w:t>за предоставление запрашиваемых сведений, документов, материалов;</w:t>
      </w:r>
    </w:p>
    <w:p w:rsidR="001167EA" w:rsidRPr="00DA7796" w:rsidRDefault="001167EA" w:rsidP="001167EA">
      <w:pPr>
        <w:autoSpaceDE w:val="0"/>
        <w:autoSpaceDN w:val="0"/>
        <w:adjustRightInd w:val="0"/>
        <w:ind w:firstLine="709"/>
        <w:jc w:val="both"/>
        <w:rPr>
          <w:rFonts w:eastAsia="Calibri"/>
          <w:lang w:eastAsia="en-US"/>
        </w:rPr>
      </w:pPr>
      <w:r w:rsidRPr="00DA7796">
        <w:rPr>
          <w:rFonts w:eastAsia="Calibri"/>
          <w:lang w:eastAsia="en-US"/>
        </w:rPr>
        <w:t>уполномоченный орган после рассмотрения запроса направляет заявителю по адресу электронной почты, указанному в запросе, и (или) в личный кабинет заявителя на Едином портале уведомление об оплате предоставления сведений, документов, материалов, в котором содержатся сведения об общем размере платы, расчете и сроках оплаты (с приложением в электронной форме документов (квитанции с реквизитами), необходимых для оплаты).</w:t>
      </w:r>
    </w:p>
    <w:p w:rsidR="001167EA" w:rsidRPr="00DA7796" w:rsidRDefault="001167EA" w:rsidP="001167EA">
      <w:pPr>
        <w:autoSpaceDE w:val="0"/>
        <w:autoSpaceDN w:val="0"/>
        <w:adjustRightInd w:val="0"/>
        <w:ind w:firstLine="709"/>
        <w:jc w:val="both"/>
        <w:rPr>
          <w:rFonts w:eastAsia="Calibri"/>
          <w:lang w:eastAsia="en-US"/>
        </w:rPr>
      </w:pPr>
      <w:r w:rsidRPr="00DA7796">
        <w:rPr>
          <w:rFonts w:eastAsia="Calibri"/>
          <w:lang w:eastAsia="en-US"/>
        </w:rPr>
        <w:t>Критерий принятия решения: наличие документов и сведений, предусмотренных пунктами 19, 20, 22, 23 настоящего Административного регламента, отсутствие оснований для отказа в предоставлении муниципальной услуги, предусмотренных пунктом 28 настоящего Административного регламента.</w:t>
      </w:r>
    </w:p>
    <w:p w:rsidR="001167EA" w:rsidRPr="00DA7796" w:rsidRDefault="001167EA" w:rsidP="001167EA">
      <w:pPr>
        <w:ind w:firstLine="698"/>
        <w:jc w:val="both"/>
        <w:rPr>
          <w:rFonts w:eastAsia="Calibri"/>
          <w:lang w:eastAsia="en-US"/>
        </w:rPr>
      </w:pPr>
      <w:r w:rsidRPr="00DA7796">
        <w:rPr>
          <w:rFonts w:eastAsia="Calibri"/>
          <w:lang w:eastAsia="en-US"/>
        </w:rPr>
        <w:t>Результатом административной процедуры является определение общего размера платы за предоставление запрашиваемых сведений, документов, материалов.</w:t>
      </w:r>
    </w:p>
    <w:p w:rsidR="001167EA" w:rsidRPr="00DA7796" w:rsidRDefault="001167EA" w:rsidP="001167EA">
      <w:pPr>
        <w:ind w:firstLine="698"/>
        <w:jc w:val="both"/>
      </w:pPr>
      <w:r>
        <w:t>Максимальный срок</w:t>
      </w:r>
      <w:r w:rsidRPr="00DA7796">
        <w:t xml:space="preserve"> выполнения административной процедуры</w:t>
      </w:r>
      <w:r w:rsidRPr="00DA7796">
        <w:rPr>
          <w:rFonts w:eastAsia="Calibri"/>
          <w:lang w:eastAsia="en-US"/>
        </w:rPr>
        <w:t xml:space="preserve"> </w:t>
      </w:r>
      <w:r w:rsidRPr="00DA7796">
        <w:t xml:space="preserve">составляет </w:t>
      </w:r>
      <w:r w:rsidRPr="0038764C">
        <w:t>14 календарных</w:t>
      </w:r>
      <w:r w:rsidRPr="00DA7796">
        <w:rPr>
          <w:i/>
        </w:rPr>
        <w:t xml:space="preserve"> </w:t>
      </w:r>
      <w:r>
        <w:t>дней</w:t>
      </w:r>
      <w:r w:rsidRPr="00DA7796">
        <w:t xml:space="preserve"> со дня поступления зарегистрированного заявления </w:t>
      </w:r>
      <w:r w:rsidR="00EA596D">
        <w:t xml:space="preserve">                                                      </w:t>
      </w:r>
      <w:r w:rsidRPr="00DA7796">
        <w:t>о предоставлении муниципальной услуги.</w:t>
      </w:r>
    </w:p>
    <w:p w:rsidR="001167EA" w:rsidRPr="008F3A5D" w:rsidRDefault="001167EA" w:rsidP="001167EA">
      <w:pPr>
        <w:autoSpaceDE w:val="0"/>
        <w:autoSpaceDN w:val="0"/>
        <w:adjustRightInd w:val="0"/>
        <w:ind w:firstLine="709"/>
        <w:jc w:val="both"/>
        <w:outlineLvl w:val="0"/>
      </w:pPr>
    </w:p>
    <w:p w:rsidR="001167EA" w:rsidRPr="00DC1445" w:rsidRDefault="001167EA" w:rsidP="001167EA">
      <w:pPr>
        <w:widowControl w:val="0"/>
        <w:autoSpaceDE w:val="0"/>
        <w:autoSpaceDN w:val="0"/>
        <w:adjustRightInd w:val="0"/>
        <w:ind w:firstLine="709"/>
        <w:jc w:val="center"/>
        <w:rPr>
          <w:b/>
        </w:rPr>
      </w:pPr>
      <w:r w:rsidRPr="00DC1445">
        <w:rPr>
          <w:b/>
        </w:rPr>
        <w:t>Формирование и направление межведомственных запросов, получение на них ответов</w:t>
      </w:r>
    </w:p>
    <w:p w:rsidR="001167EA" w:rsidRPr="00DC1445" w:rsidRDefault="001167EA" w:rsidP="001167EA">
      <w:pPr>
        <w:widowControl w:val="0"/>
        <w:autoSpaceDE w:val="0"/>
        <w:autoSpaceDN w:val="0"/>
        <w:adjustRightInd w:val="0"/>
        <w:ind w:firstLine="709"/>
        <w:jc w:val="center"/>
        <w:rPr>
          <w:b/>
        </w:rPr>
      </w:pPr>
    </w:p>
    <w:p w:rsidR="001167EA" w:rsidRPr="00DC1445" w:rsidRDefault="001167EA" w:rsidP="001167EA">
      <w:pPr>
        <w:widowControl w:val="0"/>
        <w:autoSpaceDE w:val="0"/>
        <w:autoSpaceDN w:val="0"/>
        <w:ind w:firstLine="709"/>
        <w:contextualSpacing/>
        <w:jc w:val="both"/>
      </w:pPr>
      <w:r w:rsidRPr="00DC1445">
        <w:t>5</w:t>
      </w:r>
      <w:r w:rsidRPr="00BD4123">
        <w:t>5</w:t>
      </w:r>
      <w:r w:rsidRPr="00DC1445">
        <w:t xml:space="preserve">. Основание для начала административной процедуры: поступление специалисту уполномоченного органа, ответственному за предоставление муниципальной услуги, зарегистрированного запроса о предоставлении муниципальной услуги. </w:t>
      </w:r>
    </w:p>
    <w:p w:rsidR="001167EA" w:rsidRPr="00DC1445" w:rsidRDefault="001167EA" w:rsidP="001167EA">
      <w:pPr>
        <w:widowControl w:val="0"/>
        <w:autoSpaceDE w:val="0"/>
        <w:autoSpaceDN w:val="0"/>
        <w:adjustRightInd w:val="0"/>
        <w:ind w:firstLine="709"/>
        <w:contextualSpacing/>
        <w:jc w:val="both"/>
      </w:pPr>
      <w:r w:rsidRPr="00DC1445">
        <w:t>Сведения о должностном лице, ответственном за выполнение административной процедуры: специалист уполномоченного органа, ответственный за предоставление муниципальной услуги.</w:t>
      </w:r>
    </w:p>
    <w:p w:rsidR="001167EA" w:rsidRPr="00DC1445" w:rsidRDefault="001167EA" w:rsidP="001167EA">
      <w:pPr>
        <w:widowControl w:val="0"/>
        <w:autoSpaceDE w:val="0"/>
        <w:autoSpaceDN w:val="0"/>
        <w:adjustRightInd w:val="0"/>
        <w:ind w:firstLine="709"/>
        <w:contextualSpacing/>
        <w:jc w:val="both"/>
      </w:pPr>
      <w:r w:rsidRPr="00DC1445">
        <w:t>Содержание административных действий, входящих в состав административной процедуры:</w:t>
      </w:r>
    </w:p>
    <w:p w:rsidR="001167EA" w:rsidRPr="00DC1445" w:rsidRDefault="001167EA" w:rsidP="001167EA">
      <w:pPr>
        <w:widowControl w:val="0"/>
        <w:autoSpaceDE w:val="0"/>
        <w:autoSpaceDN w:val="0"/>
        <w:adjustRightInd w:val="0"/>
        <w:ind w:firstLine="709"/>
        <w:contextualSpacing/>
        <w:jc w:val="both"/>
      </w:pPr>
      <w:r w:rsidRPr="00DC1445">
        <w:t>формирование и направление межведомственного запроса в орган власти, участвующий в предо</w:t>
      </w:r>
      <w:r w:rsidR="00EA596D">
        <w:t xml:space="preserve">ставлении муниципальной услуги, – в срок не более 2 </w:t>
      </w:r>
      <w:r w:rsidRPr="00DC1445">
        <w:t>рабочих дней со дня поступления</w:t>
      </w:r>
      <w:r w:rsidRPr="00DC1445">
        <w:rPr>
          <w:b/>
        </w:rPr>
        <w:t xml:space="preserve"> </w:t>
      </w:r>
      <w:r w:rsidRPr="00DC1445">
        <w:t>специалисту уполномоченного органа, ответственному за предоставление муниципальной услуги,</w:t>
      </w:r>
      <w:r w:rsidRPr="00DC1445">
        <w:rPr>
          <w:b/>
        </w:rPr>
        <w:t xml:space="preserve"> </w:t>
      </w:r>
      <w:r w:rsidRPr="00DC1445">
        <w:t>заявления</w:t>
      </w:r>
      <w:r w:rsidRPr="00DC1445">
        <w:rPr>
          <w:b/>
        </w:rPr>
        <w:t xml:space="preserve"> </w:t>
      </w:r>
      <w:r w:rsidR="00EA596D">
        <w:rPr>
          <w:b/>
        </w:rPr>
        <w:t xml:space="preserve">                                       </w:t>
      </w:r>
      <w:r w:rsidRPr="00DC1445">
        <w:t>о предоставлении муниципальной услуги;</w:t>
      </w:r>
    </w:p>
    <w:p w:rsidR="001167EA" w:rsidRPr="00DC1445" w:rsidRDefault="001167EA" w:rsidP="001167EA">
      <w:pPr>
        <w:widowControl w:val="0"/>
        <w:autoSpaceDE w:val="0"/>
        <w:autoSpaceDN w:val="0"/>
        <w:adjustRightInd w:val="0"/>
        <w:ind w:firstLine="709"/>
        <w:contextualSpacing/>
        <w:jc w:val="both"/>
      </w:pPr>
      <w:r w:rsidRPr="00DC1445">
        <w:t>получение ответов на межведомственные запросы.</w:t>
      </w:r>
    </w:p>
    <w:p w:rsidR="001167EA" w:rsidRPr="00236BB7" w:rsidRDefault="001167EA" w:rsidP="001167EA">
      <w:pPr>
        <w:widowControl w:val="0"/>
        <w:autoSpaceDE w:val="0"/>
        <w:autoSpaceDN w:val="0"/>
        <w:adjustRightInd w:val="0"/>
        <w:ind w:firstLine="709"/>
        <w:contextualSpacing/>
        <w:jc w:val="both"/>
        <w:rPr>
          <w:color w:val="000000" w:themeColor="text1"/>
        </w:rPr>
      </w:pPr>
      <w:r w:rsidRPr="00236BB7">
        <w:rPr>
          <w:color w:val="000000" w:themeColor="text1"/>
        </w:rPr>
        <w:t>Критерием принятия решения о направлении межведомственного запроса является отсутствие документов и (или) сведений, которые заявитель вправе представить по собственной инициативе.</w:t>
      </w:r>
    </w:p>
    <w:p w:rsidR="001167EA" w:rsidRPr="00DC1445" w:rsidRDefault="001167EA" w:rsidP="001167EA">
      <w:pPr>
        <w:widowControl w:val="0"/>
        <w:autoSpaceDE w:val="0"/>
        <w:autoSpaceDN w:val="0"/>
        <w:adjustRightInd w:val="0"/>
        <w:ind w:firstLine="709"/>
        <w:contextualSpacing/>
        <w:jc w:val="both"/>
      </w:pPr>
      <w:r w:rsidRPr="00DC1445">
        <w:t>Результатом выполнения административной процедуры является полученный ответ на межведомственный запрос.</w:t>
      </w:r>
    </w:p>
    <w:p w:rsidR="001167EA" w:rsidRPr="00DC1445" w:rsidRDefault="001167EA" w:rsidP="001167EA">
      <w:pPr>
        <w:widowControl w:val="0"/>
        <w:autoSpaceDE w:val="0"/>
        <w:autoSpaceDN w:val="0"/>
        <w:adjustRightInd w:val="0"/>
        <w:ind w:firstLine="709"/>
        <w:contextualSpacing/>
        <w:jc w:val="both"/>
      </w:pPr>
      <w:r w:rsidRPr="00DC1445">
        <w:t>Способ фиксации результата выполнения административной процедуры: полученный ответ на межведомственный запрос автоматически регистрируются в системе межведомственного электронного взаимодействия.</w:t>
      </w:r>
    </w:p>
    <w:p w:rsidR="001167EA" w:rsidRDefault="001167EA" w:rsidP="001167EA">
      <w:pPr>
        <w:autoSpaceDE w:val="0"/>
        <w:autoSpaceDN w:val="0"/>
        <w:adjustRightInd w:val="0"/>
        <w:jc w:val="center"/>
      </w:pPr>
    </w:p>
    <w:p w:rsidR="001167EA" w:rsidRPr="00BD4123" w:rsidRDefault="001167EA" w:rsidP="001167EA">
      <w:pPr>
        <w:autoSpaceDE w:val="0"/>
        <w:autoSpaceDN w:val="0"/>
        <w:adjustRightInd w:val="0"/>
        <w:jc w:val="center"/>
        <w:rPr>
          <w:rFonts w:eastAsia="Calibri"/>
          <w:b/>
        </w:rPr>
      </w:pPr>
      <w:r w:rsidRPr="00BD4123">
        <w:rPr>
          <w:rFonts w:eastAsia="Calibri"/>
          <w:b/>
        </w:rPr>
        <w:t>Принятие решения о предоставлении сведений, содержащихся в ГИСОГД</w:t>
      </w:r>
    </w:p>
    <w:p w:rsidR="001167EA" w:rsidRPr="00BD4123" w:rsidRDefault="001167EA" w:rsidP="001167EA">
      <w:pPr>
        <w:autoSpaceDE w:val="0"/>
        <w:autoSpaceDN w:val="0"/>
        <w:adjustRightInd w:val="0"/>
        <w:jc w:val="center"/>
        <w:rPr>
          <w:rFonts w:eastAsia="Calibri"/>
        </w:rPr>
      </w:pPr>
    </w:p>
    <w:p w:rsidR="001167EA" w:rsidRPr="00BD4123" w:rsidRDefault="001167EA" w:rsidP="00385479">
      <w:pPr>
        <w:tabs>
          <w:tab w:val="left" w:pos="0"/>
        </w:tabs>
        <w:suppressAutoHyphens/>
        <w:autoSpaceDE w:val="0"/>
        <w:autoSpaceDN w:val="0"/>
        <w:adjustRightInd w:val="0"/>
        <w:ind w:firstLine="709"/>
        <w:jc w:val="both"/>
        <w:outlineLvl w:val="0"/>
        <w:rPr>
          <w:rFonts w:eastAsia="Calibri"/>
          <w:lang w:eastAsia="en-US"/>
        </w:rPr>
      </w:pPr>
      <w:r>
        <w:rPr>
          <w:rFonts w:eastAsia="Calibri"/>
          <w:lang w:eastAsia="en-US"/>
        </w:rPr>
        <w:t>56</w:t>
      </w:r>
      <w:r w:rsidRPr="00BD4123">
        <w:rPr>
          <w:rFonts w:eastAsia="Calibri"/>
          <w:lang w:eastAsia="en-US"/>
        </w:rPr>
        <w:t xml:space="preserve">. Основание </w:t>
      </w:r>
      <w:r w:rsidRPr="00BD4123">
        <w:t>для начала административной процедуры: поступление зарегистрированного заявления и прилагаемых к нему документов, в том числе полученные в порядке межведомственного информационного взаимодействия.</w:t>
      </w:r>
    </w:p>
    <w:p w:rsidR="001167EA" w:rsidRPr="00BD4123" w:rsidRDefault="001167EA" w:rsidP="00385479">
      <w:pPr>
        <w:tabs>
          <w:tab w:val="left" w:pos="0"/>
        </w:tabs>
        <w:suppressAutoHyphens/>
        <w:autoSpaceDE w:val="0"/>
        <w:autoSpaceDN w:val="0"/>
        <w:adjustRightInd w:val="0"/>
        <w:ind w:firstLine="709"/>
        <w:jc w:val="both"/>
        <w:outlineLvl w:val="0"/>
        <w:rPr>
          <w:rFonts w:eastAsia="Calibri"/>
          <w:lang w:eastAsia="en-US"/>
        </w:rPr>
      </w:pPr>
      <w:r w:rsidRPr="00BD4123">
        <w:rPr>
          <w:rFonts w:eastAsia="Calibri"/>
          <w:lang w:eastAsia="en-US"/>
        </w:rPr>
        <w:t>Сведения о должностном лице, ответственном за выполнение административного действия, входящего в состав административной процедуры: специалист уполномоченного органа, ответственный за предоставление муниципальной услуги.</w:t>
      </w:r>
    </w:p>
    <w:p w:rsidR="001167EA" w:rsidRPr="00BD4123" w:rsidRDefault="001167EA" w:rsidP="00385479">
      <w:pPr>
        <w:autoSpaceDE w:val="0"/>
        <w:autoSpaceDN w:val="0"/>
        <w:adjustRightInd w:val="0"/>
        <w:ind w:firstLine="709"/>
        <w:jc w:val="both"/>
        <w:rPr>
          <w:rFonts w:eastAsia="Calibri"/>
        </w:rPr>
      </w:pPr>
      <w:r w:rsidRPr="00BD4123">
        <w:rPr>
          <w:rFonts w:eastAsia="Calibri"/>
        </w:rPr>
        <w:t>Содержание административных действий, входящих в состав административной процедуры:</w:t>
      </w:r>
    </w:p>
    <w:p w:rsidR="001167EA" w:rsidRPr="00BD4123" w:rsidRDefault="001167EA" w:rsidP="00385479">
      <w:pPr>
        <w:autoSpaceDE w:val="0"/>
        <w:autoSpaceDN w:val="0"/>
        <w:adjustRightInd w:val="0"/>
        <w:ind w:firstLine="709"/>
        <w:jc w:val="both"/>
        <w:rPr>
          <w:rFonts w:eastAsia="Calibri"/>
          <w:lang w:eastAsia="en-US"/>
        </w:rPr>
      </w:pPr>
      <w:r w:rsidRPr="00BD4123">
        <w:rPr>
          <w:rFonts w:eastAsia="Calibri"/>
          <w:lang w:eastAsia="en-US"/>
        </w:rPr>
        <w:t>принятие решения о предоставлении (об отказе в предоставлении) муниципальной услуги;</w:t>
      </w:r>
    </w:p>
    <w:p w:rsidR="001167EA" w:rsidRPr="00BD4123" w:rsidRDefault="001167EA" w:rsidP="00385479">
      <w:pPr>
        <w:autoSpaceDE w:val="0"/>
        <w:autoSpaceDN w:val="0"/>
        <w:adjustRightInd w:val="0"/>
        <w:ind w:firstLine="709"/>
        <w:jc w:val="both"/>
        <w:rPr>
          <w:rFonts w:eastAsia="Calibri"/>
        </w:rPr>
      </w:pPr>
      <w:r w:rsidRPr="00BD4123">
        <w:rPr>
          <w:rFonts w:eastAsia="Calibri"/>
        </w:rPr>
        <w:t>оформление, подписание и регистрация документов, являющихся результатом предоставления муниципальной услуги.</w:t>
      </w:r>
    </w:p>
    <w:p w:rsidR="001167EA" w:rsidRPr="00BD4123" w:rsidRDefault="001167EA" w:rsidP="00385479">
      <w:pPr>
        <w:autoSpaceDE w:val="0"/>
        <w:autoSpaceDN w:val="0"/>
        <w:adjustRightInd w:val="0"/>
        <w:ind w:firstLine="709"/>
        <w:jc w:val="both"/>
        <w:rPr>
          <w:rFonts w:eastAsia="Calibri"/>
          <w:lang w:eastAsia="en-US"/>
        </w:rPr>
      </w:pPr>
      <w:r w:rsidRPr="00BD4123">
        <w:rPr>
          <w:rFonts w:ascii="Times New Roman CYR" w:hAnsi="Times New Roman CYR" w:cs="Times New Roman CYR"/>
        </w:rPr>
        <w:t>Критерием принятия решения является наличие (отсутствие) оснований для отказа в предоставлении муниципальной услуги, предусмотренных пунктом 28 настоящего Административного регламента.</w:t>
      </w:r>
    </w:p>
    <w:p w:rsidR="001167EA" w:rsidRPr="00BD4123" w:rsidRDefault="001167EA" w:rsidP="00385479">
      <w:pPr>
        <w:autoSpaceDE w:val="0"/>
        <w:autoSpaceDN w:val="0"/>
        <w:adjustRightInd w:val="0"/>
        <w:ind w:firstLine="709"/>
        <w:contextualSpacing/>
        <w:jc w:val="both"/>
        <w:rPr>
          <w:rFonts w:eastAsia="Calibri"/>
          <w:lang w:eastAsia="en-US"/>
        </w:rPr>
      </w:pPr>
      <w:r w:rsidRPr="00BD4123">
        <w:rPr>
          <w:rFonts w:eastAsia="Calibri"/>
          <w:lang w:eastAsia="en-US"/>
        </w:rPr>
        <w:t>Результатом выполнения административной процедуры являются подписанные и зарегистрированные:</w:t>
      </w:r>
    </w:p>
    <w:p w:rsidR="001167EA" w:rsidRPr="00BD4123" w:rsidRDefault="001167EA" w:rsidP="00385479">
      <w:pPr>
        <w:autoSpaceDE w:val="0"/>
        <w:autoSpaceDN w:val="0"/>
        <w:adjustRightInd w:val="0"/>
        <w:ind w:firstLine="709"/>
        <w:contextualSpacing/>
        <w:jc w:val="both"/>
        <w:rPr>
          <w:bCs/>
        </w:rPr>
      </w:pPr>
      <w:r w:rsidRPr="00BD4123">
        <w:rPr>
          <w:bCs/>
        </w:rPr>
        <w:t>сведения, содержащиеся в ГИСОГД;</w:t>
      </w:r>
    </w:p>
    <w:p w:rsidR="001167EA" w:rsidRPr="00BD4123" w:rsidRDefault="001167EA" w:rsidP="00385479">
      <w:pPr>
        <w:autoSpaceDE w:val="0"/>
        <w:autoSpaceDN w:val="0"/>
        <w:adjustRightInd w:val="0"/>
        <w:ind w:firstLine="709"/>
        <w:jc w:val="both"/>
        <w:rPr>
          <w:rFonts w:eastAsia="Calibri"/>
          <w:lang w:eastAsia="en-US"/>
        </w:rPr>
      </w:pPr>
      <w:r w:rsidRPr="00BD4123">
        <w:rPr>
          <w:rFonts w:eastAsia="Calibri"/>
          <w:lang w:eastAsia="en-US"/>
        </w:rPr>
        <w:t>мотивированный отказ в предоставлении сведений, содержащихся</w:t>
      </w:r>
      <w:r w:rsidR="00385479">
        <w:rPr>
          <w:rFonts w:eastAsia="Calibri"/>
          <w:lang w:eastAsia="en-US"/>
        </w:rPr>
        <w:t xml:space="preserve">                             </w:t>
      </w:r>
      <w:r w:rsidRPr="00BD4123">
        <w:rPr>
          <w:rFonts w:eastAsia="Calibri"/>
          <w:lang w:eastAsia="en-US"/>
        </w:rPr>
        <w:t>в ГИСОГД.</w:t>
      </w:r>
    </w:p>
    <w:p w:rsidR="001167EA" w:rsidRPr="00BD4123" w:rsidRDefault="001167EA" w:rsidP="00385479">
      <w:pPr>
        <w:autoSpaceDE w:val="0"/>
        <w:autoSpaceDN w:val="0"/>
        <w:adjustRightInd w:val="0"/>
        <w:ind w:firstLine="709"/>
        <w:jc w:val="both"/>
        <w:rPr>
          <w:rFonts w:eastAsia="Calibri"/>
          <w:lang w:eastAsia="en-US"/>
        </w:rPr>
      </w:pPr>
      <w:r w:rsidRPr="00BD4123">
        <w:rPr>
          <w:rFonts w:eastAsia="Calibri"/>
          <w:lang w:eastAsia="en-US"/>
        </w:rPr>
        <w:t>Максимальный срок выполнения административной процедуры:</w:t>
      </w:r>
      <w:r w:rsidR="00385479">
        <w:rPr>
          <w:bCs/>
        </w:rPr>
        <w:t xml:space="preserve"> </w:t>
      </w:r>
      <w:r>
        <w:rPr>
          <w:bCs/>
        </w:rPr>
        <w:t>8 рабочих</w:t>
      </w:r>
      <w:r w:rsidRPr="00BD4123">
        <w:rPr>
          <w:bCs/>
        </w:rPr>
        <w:t xml:space="preserve"> </w:t>
      </w:r>
      <w:r w:rsidRPr="00BD4123">
        <w:t>дней с момента поступления зарегистрированного заявления</w:t>
      </w:r>
      <w:r w:rsidRPr="00BD4123">
        <w:rPr>
          <w:rFonts w:eastAsia="Calibri"/>
          <w:lang w:eastAsia="en-US"/>
        </w:rPr>
        <w:t xml:space="preserve"> </w:t>
      </w:r>
      <w:r w:rsidRPr="00BD4123">
        <w:t>о предоставлении муниципальной услуги в уполномоченный орган, если муниципальная услуга предоставляется бесплатно, и с момента предоставления заявителем документа, подтверждающего внесение платы за пре</w:t>
      </w:r>
      <w:r w:rsidR="00385479">
        <w:t>доставление сведений, содержащих</w:t>
      </w:r>
      <w:r w:rsidRPr="00BD4123">
        <w:t xml:space="preserve">ся </w:t>
      </w:r>
      <w:r w:rsidR="00385479">
        <w:t xml:space="preserve">                     </w:t>
      </w:r>
      <w:r w:rsidRPr="00BD4123">
        <w:t>в ГИСОГД, если муниципальная услуга предоставляется за плату.</w:t>
      </w:r>
    </w:p>
    <w:p w:rsidR="001167EA" w:rsidRPr="00BD4123" w:rsidRDefault="001167EA" w:rsidP="00385479">
      <w:pPr>
        <w:autoSpaceDE w:val="0"/>
        <w:autoSpaceDN w:val="0"/>
        <w:adjustRightInd w:val="0"/>
        <w:ind w:firstLine="709"/>
        <w:jc w:val="both"/>
        <w:rPr>
          <w:sz w:val="24"/>
          <w:szCs w:val="24"/>
          <w:lang w:eastAsia="en-US"/>
        </w:rPr>
      </w:pPr>
      <w:r w:rsidRPr="00BD4123">
        <w:rPr>
          <w:lang w:eastAsia="en-US"/>
        </w:rPr>
        <w:t xml:space="preserve">Способом фиксации результата административной процедуры является </w:t>
      </w:r>
      <w:r w:rsidRPr="00557D44">
        <w:rPr>
          <w:lang w:eastAsia="en-US"/>
        </w:rPr>
        <w:t xml:space="preserve">регистрация </w:t>
      </w:r>
      <w:r w:rsidRPr="00BD4123">
        <w:rPr>
          <w:lang w:eastAsia="en-US"/>
        </w:rPr>
        <w:t>в системе электронного документооборота номера и даты документа, являющегося результ</w:t>
      </w:r>
      <w:r>
        <w:rPr>
          <w:lang w:eastAsia="en-US"/>
        </w:rPr>
        <w:t>атом административной процедуры</w:t>
      </w:r>
      <w:r w:rsidRPr="00BD4123">
        <w:rPr>
          <w:lang w:eastAsia="en-US"/>
        </w:rPr>
        <w:t>.</w:t>
      </w:r>
    </w:p>
    <w:p w:rsidR="001167EA" w:rsidRPr="00BD4123" w:rsidRDefault="001167EA" w:rsidP="00385479">
      <w:pPr>
        <w:autoSpaceDE w:val="0"/>
        <w:autoSpaceDN w:val="0"/>
        <w:adjustRightInd w:val="0"/>
        <w:ind w:firstLine="709"/>
        <w:contextualSpacing/>
        <w:jc w:val="both"/>
        <w:rPr>
          <w:bCs/>
        </w:rPr>
      </w:pPr>
      <w:r w:rsidRPr="00BD4123">
        <w:rPr>
          <w:bCs/>
        </w:rPr>
        <w:t xml:space="preserve">Зарегистрированное решение передается специалисту </w:t>
      </w:r>
      <w:r w:rsidRPr="00BD4123">
        <w:rPr>
          <w:lang w:eastAsia="en-US"/>
        </w:rPr>
        <w:t xml:space="preserve">уполномоченного органа </w:t>
      </w:r>
      <w:r w:rsidRPr="00BD4123">
        <w:rPr>
          <w:bCs/>
        </w:rPr>
        <w:t>для выдачи (направления) заявителю.</w:t>
      </w:r>
    </w:p>
    <w:p w:rsidR="001167EA" w:rsidRPr="00BD4123" w:rsidRDefault="001167EA" w:rsidP="001167EA">
      <w:pPr>
        <w:autoSpaceDE w:val="0"/>
        <w:autoSpaceDN w:val="0"/>
        <w:adjustRightInd w:val="0"/>
        <w:jc w:val="center"/>
        <w:rPr>
          <w:color w:val="FF0000"/>
        </w:rPr>
      </w:pPr>
    </w:p>
    <w:p w:rsidR="001167EA" w:rsidRPr="00BD4123" w:rsidRDefault="001167EA" w:rsidP="001167EA">
      <w:pPr>
        <w:autoSpaceDE w:val="0"/>
        <w:autoSpaceDN w:val="0"/>
        <w:adjustRightInd w:val="0"/>
        <w:jc w:val="center"/>
        <w:rPr>
          <w:b/>
          <w:lang w:eastAsia="en-US"/>
        </w:rPr>
      </w:pPr>
      <w:r w:rsidRPr="00BD4123">
        <w:rPr>
          <w:b/>
        </w:rPr>
        <w:t xml:space="preserve">Выдача (направление) </w:t>
      </w:r>
      <w:r w:rsidRPr="00BD4123">
        <w:rPr>
          <w:b/>
          <w:lang w:eastAsia="en-US"/>
        </w:rPr>
        <w:t>результата предоставления</w:t>
      </w:r>
      <w:r w:rsidRPr="00BD4123">
        <w:rPr>
          <w:b/>
          <w:lang w:eastAsia="en-US"/>
        </w:rPr>
        <w:br/>
        <w:t>муниципальной услуги</w:t>
      </w:r>
    </w:p>
    <w:p w:rsidR="001167EA" w:rsidRPr="00BD4123" w:rsidRDefault="001167EA" w:rsidP="001167EA">
      <w:pPr>
        <w:autoSpaceDE w:val="0"/>
        <w:autoSpaceDN w:val="0"/>
        <w:adjustRightInd w:val="0"/>
        <w:jc w:val="center"/>
        <w:rPr>
          <w:rFonts w:eastAsia="Calibri"/>
          <w:b/>
          <w:lang w:eastAsia="en-US"/>
        </w:rPr>
      </w:pPr>
    </w:p>
    <w:p w:rsidR="001167EA" w:rsidRPr="00BD4123" w:rsidRDefault="001167EA" w:rsidP="001167EA">
      <w:pPr>
        <w:numPr>
          <w:ilvl w:val="0"/>
          <w:numId w:val="36"/>
        </w:numPr>
        <w:tabs>
          <w:tab w:val="left" w:pos="0"/>
        </w:tabs>
        <w:suppressAutoHyphens/>
        <w:autoSpaceDE w:val="0"/>
        <w:autoSpaceDN w:val="0"/>
        <w:adjustRightInd w:val="0"/>
        <w:ind w:left="0" w:firstLine="709"/>
        <w:jc w:val="both"/>
        <w:outlineLvl w:val="0"/>
        <w:rPr>
          <w:rFonts w:eastAsia="Calibri"/>
          <w:lang w:eastAsia="en-US"/>
        </w:rPr>
      </w:pPr>
      <w:r w:rsidRPr="00BD4123">
        <w:rPr>
          <w:rFonts w:eastAsia="Calibri"/>
          <w:lang w:eastAsia="en-US"/>
        </w:rPr>
        <w:t xml:space="preserve"> Основанием для начала исполнения процедуры является поступление документа, являющегося результатом предоставления муниципальной услуги, к специалисту </w:t>
      </w:r>
      <w:r w:rsidRPr="000B270A">
        <w:t>отдел</w:t>
      </w:r>
      <w:r w:rsidRPr="00557D44">
        <w:t>а</w:t>
      </w:r>
      <w:r w:rsidRPr="000B270A">
        <w:t xml:space="preserve"> ведения информационной системы и выдачи разрешений в </w:t>
      </w:r>
      <w:r w:rsidRPr="002D646A">
        <w:rPr>
          <w:rFonts w:eastAsia="Calibri"/>
          <w:lang w:eastAsia="en-US"/>
        </w:rPr>
        <w:t>строительстве управления градостроительства</w:t>
      </w:r>
      <w:r w:rsidRPr="00555BEA">
        <w:rPr>
          <w:rFonts w:eastAsia="Calibri"/>
          <w:lang w:eastAsia="en-US"/>
        </w:rPr>
        <w:t>, развития жилищно-коммунального комплекса и энергетики</w:t>
      </w:r>
      <w:r w:rsidR="00385479">
        <w:rPr>
          <w:rFonts w:eastAsia="Calibri"/>
          <w:lang w:eastAsia="en-US"/>
        </w:rPr>
        <w:t xml:space="preserve"> администрации района</w:t>
      </w:r>
      <w:r w:rsidRPr="00BD4123">
        <w:rPr>
          <w:rFonts w:eastAsia="Calibri"/>
          <w:lang w:eastAsia="en-US"/>
        </w:rPr>
        <w:t>, ответственному за выдачу (направление) заявителю результата предоставления муниципальной услуги.</w:t>
      </w:r>
    </w:p>
    <w:p w:rsidR="001167EA" w:rsidRPr="00BD4123" w:rsidRDefault="001167EA" w:rsidP="001167EA">
      <w:pPr>
        <w:suppressAutoHyphens/>
        <w:autoSpaceDE w:val="0"/>
        <w:autoSpaceDN w:val="0"/>
        <w:adjustRightInd w:val="0"/>
        <w:ind w:firstLine="709"/>
        <w:jc w:val="both"/>
        <w:outlineLvl w:val="0"/>
        <w:rPr>
          <w:rFonts w:eastAsia="Calibri"/>
          <w:lang w:eastAsia="en-US"/>
        </w:rPr>
      </w:pPr>
      <w:r w:rsidRPr="00BD4123">
        <w:rPr>
          <w:rFonts w:eastAsia="Calibri"/>
          <w:lang w:eastAsia="en-US"/>
        </w:rPr>
        <w:t xml:space="preserve">Должностным лицом, ответственным за выдачу (направление) результата предоставления муниципальной услуги, является специалист </w:t>
      </w:r>
      <w:r w:rsidRPr="000B270A">
        <w:t>отдел</w:t>
      </w:r>
      <w:r w:rsidRPr="00557D44">
        <w:t>а</w:t>
      </w:r>
      <w:r w:rsidRPr="000B270A">
        <w:t xml:space="preserve"> ведения информационной системы и выдачи разрешений в строительстве </w:t>
      </w:r>
      <w:r>
        <w:t xml:space="preserve">управления </w:t>
      </w:r>
      <w:r w:rsidRPr="00555BEA">
        <w:rPr>
          <w:rFonts w:eastAsia="Calibri"/>
          <w:lang w:eastAsia="en-US"/>
        </w:rPr>
        <w:t>градостроительства, развития жилищно-коммунального комплекса и энергетики</w:t>
      </w:r>
      <w:r w:rsidR="00385479">
        <w:rPr>
          <w:rFonts w:eastAsia="Calibri"/>
          <w:lang w:eastAsia="en-US"/>
        </w:rPr>
        <w:t xml:space="preserve"> администрации района</w:t>
      </w:r>
      <w:r w:rsidRPr="00BD4123">
        <w:rPr>
          <w:rFonts w:eastAsia="Calibri"/>
          <w:lang w:eastAsia="en-US"/>
        </w:rPr>
        <w:t>, ответственный за выдачу (направление) заявителю результата предоставления муниципальной услуги.</w:t>
      </w:r>
    </w:p>
    <w:p w:rsidR="001167EA" w:rsidRPr="00BD4123" w:rsidRDefault="001167EA" w:rsidP="001167EA">
      <w:pPr>
        <w:suppressAutoHyphens/>
        <w:autoSpaceDE w:val="0"/>
        <w:autoSpaceDN w:val="0"/>
        <w:adjustRightInd w:val="0"/>
        <w:ind w:firstLine="709"/>
        <w:jc w:val="both"/>
        <w:outlineLvl w:val="0"/>
        <w:rPr>
          <w:rFonts w:eastAsia="Calibri"/>
          <w:lang w:eastAsia="en-US"/>
        </w:rPr>
      </w:pPr>
      <w:r w:rsidRPr="00BD4123">
        <w:rPr>
          <w:rFonts w:eastAsia="Calibri"/>
          <w:lang w:eastAsia="en-US"/>
        </w:rPr>
        <w:t>Состав административных действий</w:t>
      </w:r>
      <w:r w:rsidRPr="00BD4123">
        <w:rPr>
          <w:rFonts w:eastAsia="Calibri"/>
          <w:bCs/>
          <w:lang w:eastAsia="en-US"/>
        </w:rPr>
        <w:t>, входящих в состав административной процедуры, выполняемых ответственным должностным лицом:</w:t>
      </w:r>
      <w:r w:rsidRPr="00BD4123">
        <w:rPr>
          <w:rFonts w:eastAsia="Calibri"/>
          <w:lang w:eastAsia="en-US"/>
        </w:rPr>
        <w:t xml:space="preserve"> определение способа выдачи (направления) заявителю результата предоставления муниципальной услуги, после чего – обеспечение выдачи (направления) заявителю результата предоставления муниципальной услуги </w:t>
      </w:r>
      <w:r w:rsidR="00385479">
        <w:rPr>
          <w:rFonts w:eastAsia="Calibri"/>
          <w:lang w:eastAsia="en-US"/>
        </w:rPr>
        <w:t xml:space="preserve">                       </w:t>
      </w:r>
      <w:r w:rsidRPr="00BD4123">
        <w:rPr>
          <w:rFonts w:eastAsia="Calibri"/>
          <w:lang w:eastAsia="en-US"/>
        </w:rPr>
        <w:t>в соответствии со способом, указанным в заявлении.</w:t>
      </w:r>
    </w:p>
    <w:p w:rsidR="001167EA" w:rsidRPr="00BD4123" w:rsidRDefault="001167EA" w:rsidP="001167EA">
      <w:pPr>
        <w:suppressAutoHyphens/>
        <w:autoSpaceDE w:val="0"/>
        <w:autoSpaceDN w:val="0"/>
        <w:adjustRightInd w:val="0"/>
        <w:ind w:firstLine="709"/>
        <w:jc w:val="both"/>
        <w:outlineLvl w:val="0"/>
        <w:rPr>
          <w:rFonts w:eastAsia="Calibri"/>
          <w:lang w:eastAsia="en-US"/>
        </w:rPr>
      </w:pPr>
      <w:r w:rsidRPr="00BD4123">
        <w:rPr>
          <w:rFonts w:eastAsia="Calibri"/>
          <w:lang w:eastAsia="en-US"/>
        </w:rPr>
        <w:t>Критерием принятия решения является наличие оформленного документа, являющегося результатом предоставления муниципальной услуги.</w:t>
      </w:r>
    </w:p>
    <w:p w:rsidR="001167EA" w:rsidRPr="00BD4123" w:rsidRDefault="001167EA" w:rsidP="001167EA">
      <w:pPr>
        <w:suppressAutoHyphens/>
        <w:autoSpaceDE w:val="0"/>
        <w:autoSpaceDN w:val="0"/>
        <w:adjustRightInd w:val="0"/>
        <w:ind w:firstLine="709"/>
        <w:jc w:val="both"/>
        <w:outlineLvl w:val="0"/>
        <w:rPr>
          <w:rFonts w:eastAsia="Calibri"/>
          <w:lang w:eastAsia="en-US"/>
        </w:rPr>
      </w:pPr>
      <w:r w:rsidRPr="00BD4123">
        <w:rPr>
          <w:rFonts w:eastAsia="Calibri"/>
          <w:lang w:eastAsia="en-US"/>
        </w:rPr>
        <w:t>Результатом выполнения административной процедуры является:</w:t>
      </w:r>
    </w:p>
    <w:p w:rsidR="001167EA" w:rsidRPr="00BD4123" w:rsidRDefault="001167EA" w:rsidP="001167EA">
      <w:pPr>
        <w:suppressAutoHyphens/>
        <w:autoSpaceDE w:val="0"/>
        <w:autoSpaceDN w:val="0"/>
        <w:adjustRightInd w:val="0"/>
        <w:ind w:firstLine="709"/>
        <w:jc w:val="both"/>
        <w:outlineLvl w:val="0"/>
        <w:rPr>
          <w:rFonts w:eastAsia="Calibri"/>
          <w:lang w:eastAsia="en-US"/>
        </w:rPr>
      </w:pPr>
      <w:r w:rsidRPr="00BD4123">
        <w:rPr>
          <w:rFonts w:eastAsia="Calibri"/>
          <w:lang w:eastAsia="en-US"/>
        </w:rPr>
        <w:t>выдача заявителю документа, являющегося результатом предоставления муниципальной услуги, в уполномоченном органе</w:t>
      </w:r>
      <w:r w:rsidRPr="00BD4123">
        <w:rPr>
          <w:rFonts w:eastAsia="Calibri"/>
          <w:i/>
          <w:lang w:eastAsia="en-US"/>
        </w:rPr>
        <w:t xml:space="preserve"> </w:t>
      </w:r>
      <w:r w:rsidRPr="00BD4123">
        <w:rPr>
          <w:rFonts w:eastAsia="Calibri"/>
          <w:lang w:eastAsia="en-US"/>
        </w:rPr>
        <w:t>или в МФЦ;</w:t>
      </w:r>
    </w:p>
    <w:p w:rsidR="001167EA" w:rsidRPr="00BD4123" w:rsidRDefault="001167EA" w:rsidP="001167EA">
      <w:pPr>
        <w:suppressAutoHyphens/>
        <w:autoSpaceDE w:val="0"/>
        <w:autoSpaceDN w:val="0"/>
        <w:adjustRightInd w:val="0"/>
        <w:ind w:firstLine="709"/>
        <w:jc w:val="both"/>
        <w:outlineLvl w:val="0"/>
        <w:rPr>
          <w:rFonts w:eastAsia="Calibri"/>
          <w:lang w:eastAsia="en-US"/>
        </w:rPr>
      </w:pPr>
      <w:r w:rsidRPr="00BD4123">
        <w:rPr>
          <w:rFonts w:eastAsia="Calibri"/>
          <w:lang w:eastAsia="en-US"/>
        </w:rPr>
        <w:t xml:space="preserve">направление документа, являющегося результатом предоставления муниципальной услуги, заявителю почтой заказным письмом с уведомлением </w:t>
      </w:r>
      <w:r w:rsidR="00385479">
        <w:rPr>
          <w:rFonts w:eastAsia="Calibri"/>
          <w:lang w:eastAsia="en-US"/>
        </w:rPr>
        <w:t xml:space="preserve">                      </w:t>
      </w:r>
      <w:r w:rsidRPr="00BD4123">
        <w:rPr>
          <w:rFonts w:eastAsia="Calibri"/>
          <w:lang w:eastAsia="en-US"/>
        </w:rPr>
        <w:t>по почтовому адресу, указанному заявителем для этой цели в заявлении;</w:t>
      </w:r>
    </w:p>
    <w:p w:rsidR="001167EA" w:rsidRPr="00BD4123" w:rsidRDefault="001167EA" w:rsidP="001167EA">
      <w:pPr>
        <w:suppressAutoHyphens/>
        <w:autoSpaceDE w:val="0"/>
        <w:autoSpaceDN w:val="0"/>
        <w:adjustRightInd w:val="0"/>
        <w:ind w:firstLine="709"/>
        <w:jc w:val="both"/>
        <w:outlineLvl w:val="0"/>
        <w:rPr>
          <w:rFonts w:eastAsia="Calibri"/>
          <w:color w:val="FF0000"/>
          <w:lang w:eastAsia="en-US"/>
        </w:rPr>
      </w:pPr>
      <w:r w:rsidRPr="00BD4123">
        <w:rPr>
          <w:rFonts w:eastAsia="Calibri"/>
          <w:lang w:eastAsia="en-US"/>
        </w:rPr>
        <w:t>направление документа, являющегося результатом предоставления муниципальной услуги, заявителю посредством Единого портала.</w:t>
      </w:r>
    </w:p>
    <w:p w:rsidR="001167EA" w:rsidRPr="00BD4123" w:rsidRDefault="001167EA" w:rsidP="001167EA">
      <w:pPr>
        <w:suppressAutoHyphens/>
        <w:autoSpaceDE w:val="0"/>
        <w:autoSpaceDN w:val="0"/>
        <w:adjustRightInd w:val="0"/>
        <w:ind w:firstLine="709"/>
        <w:jc w:val="both"/>
        <w:outlineLvl w:val="0"/>
        <w:rPr>
          <w:rFonts w:eastAsia="Calibri"/>
          <w:lang w:eastAsia="en-US"/>
        </w:rPr>
      </w:pPr>
      <w:r w:rsidRPr="00BD4123">
        <w:rPr>
          <w:rFonts w:eastAsia="Calibri"/>
          <w:lang w:eastAsia="en-US"/>
        </w:rPr>
        <w:t>Максимальный срок выполнения административной процедуры составляет 1 рабочий день со дня подписания уполномоченным должностным лицом либо лицом, его замещающим, документа, являющегося результатом предоставления муниципальной услуги.</w:t>
      </w:r>
    </w:p>
    <w:p w:rsidR="001167EA" w:rsidRPr="00BD4123" w:rsidRDefault="001167EA" w:rsidP="001167EA">
      <w:pPr>
        <w:suppressAutoHyphens/>
        <w:autoSpaceDE w:val="0"/>
        <w:autoSpaceDN w:val="0"/>
        <w:adjustRightInd w:val="0"/>
        <w:ind w:firstLine="709"/>
        <w:jc w:val="both"/>
        <w:outlineLvl w:val="0"/>
        <w:rPr>
          <w:rFonts w:eastAsia="Calibri"/>
          <w:lang w:eastAsia="en-US"/>
        </w:rPr>
      </w:pPr>
      <w:r w:rsidRPr="00BD4123">
        <w:rPr>
          <w:rFonts w:eastAsia="Calibri"/>
          <w:lang w:eastAsia="en-US"/>
        </w:rPr>
        <w:t>Способ фиксации результата выполнения административной процедуры:</w:t>
      </w:r>
    </w:p>
    <w:p w:rsidR="001167EA" w:rsidRPr="00BD4123" w:rsidRDefault="001167EA" w:rsidP="001167EA">
      <w:pPr>
        <w:suppressAutoHyphens/>
        <w:autoSpaceDE w:val="0"/>
        <w:autoSpaceDN w:val="0"/>
        <w:adjustRightInd w:val="0"/>
        <w:ind w:firstLine="709"/>
        <w:jc w:val="both"/>
        <w:outlineLvl w:val="0"/>
        <w:rPr>
          <w:rFonts w:eastAsia="Calibri"/>
          <w:lang w:eastAsia="en-US"/>
        </w:rPr>
      </w:pPr>
      <w:r w:rsidRPr="00BD4123">
        <w:rPr>
          <w:rFonts w:eastAsia="Calibri"/>
          <w:lang w:eastAsia="en-US"/>
        </w:rPr>
        <w:t xml:space="preserve">в случае выдачи документа, являющегося результатом предоставления муниципальной услуги, лично заявителю, запись о выдаче документа заявителю подтверждается </w:t>
      </w:r>
      <w:r w:rsidRPr="000B270A">
        <w:rPr>
          <w:rFonts w:eastAsia="Calibri"/>
          <w:lang w:eastAsia="en-US"/>
        </w:rPr>
        <w:t>подписью заявителя на копии документа</w:t>
      </w:r>
      <w:r w:rsidR="00385479">
        <w:rPr>
          <w:rFonts w:eastAsia="Calibri"/>
          <w:lang w:eastAsia="en-US"/>
        </w:rPr>
        <w:t>;</w:t>
      </w:r>
    </w:p>
    <w:p w:rsidR="001167EA" w:rsidRPr="00BD4123" w:rsidRDefault="001167EA" w:rsidP="001167EA">
      <w:pPr>
        <w:suppressAutoHyphens/>
        <w:autoSpaceDE w:val="0"/>
        <w:autoSpaceDN w:val="0"/>
        <w:adjustRightInd w:val="0"/>
        <w:ind w:firstLine="709"/>
        <w:jc w:val="both"/>
        <w:outlineLvl w:val="0"/>
        <w:rPr>
          <w:rFonts w:eastAsia="Calibri"/>
          <w:lang w:eastAsia="en-US"/>
        </w:rPr>
      </w:pPr>
      <w:r w:rsidRPr="00BD4123">
        <w:rPr>
          <w:rFonts w:eastAsia="Calibri"/>
          <w:lang w:eastAsia="en-US"/>
        </w:rPr>
        <w:t>в случае направления заявителю документа, являющегося результатом предоставления муниципальной услуги, почтой, получение заявителем документов подтвержд</w:t>
      </w:r>
      <w:r w:rsidR="00385479">
        <w:rPr>
          <w:rFonts w:eastAsia="Calibri"/>
          <w:lang w:eastAsia="en-US"/>
        </w:rPr>
        <w:t>ается уведомлением о вручении и</w:t>
      </w:r>
      <w:r w:rsidRPr="00BD4123">
        <w:rPr>
          <w:rFonts w:eastAsia="Calibri"/>
          <w:lang w:eastAsia="en-US"/>
        </w:rPr>
        <w:t xml:space="preserve"> записью в системе электронного документооборота;</w:t>
      </w:r>
    </w:p>
    <w:p w:rsidR="001167EA" w:rsidRPr="000B270A" w:rsidRDefault="001167EA" w:rsidP="001167EA">
      <w:pPr>
        <w:autoSpaceDE w:val="0"/>
        <w:autoSpaceDN w:val="0"/>
        <w:adjustRightInd w:val="0"/>
        <w:ind w:firstLine="709"/>
        <w:jc w:val="both"/>
        <w:rPr>
          <w:rFonts w:eastAsia="Calibri"/>
          <w:lang w:eastAsia="en-US"/>
        </w:rPr>
      </w:pPr>
      <w:r w:rsidRPr="000B270A">
        <w:rPr>
          <w:rFonts w:eastAsia="Calibri"/>
          <w:lang w:eastAsia="en-US"/>
        </w:rPr>
        <w:t>в случае направления документа, являющегося результатом предоставления муниципальной услуги, заявителю посредством Единого или Регионального порталов</w:t>
      </w:r>
      <w:r w:rsidR="00382737">
        <w:rPr>
          <w:rFonts w:eastAsia="Calibri"/>
          <w:lang w:eastAsia="en-US"/>
        </w:rPr>
        <w:t>,</w:t>
      </w:r>
      <w:r w:rsidRPr="000B270A">
        <w:rPr>
          <w:rFonts w:eastAsia="Calibri"/>
          <w:lang w:eastAsia="en-US"/>
        </w:rPr>
        <w:t xml:space="preserve"> прикрепление к электронному документообороту скриншота записи о выдаче документов заявителю;</w:t>
      </w:r>
    </w:p>
    <w:p w:rsidR="001167EA" w:rsidRPr="000B270A" w:rsidRDefault="001167EA" w:rsidP="001167EA">
      <w:pPr>
        <w:autoSpaceDE w:val="0"/>
        <w:autoSpaceDN w:val="0"/>
        <w:adjustRightInd w:val="0"/>
        <w:ind w:firstLine="709"/>
        <w:jc w:val="both"/>
        <w:rPr>
          <w:rFonts w:eastAsia="Calibri"/>
          <w:lang w:eastAsia="en-US"/>
        </w:rPr>
      </w:pPr>
      <w:r w:rsidRPr="000B270A">
        <w:rPr>
          <w:rFonts w:eastAsia="Calibri"/>
          <w:lang w:eastAsia="en-US"/>
        </w:rPr>
        <w:t>в случае выдачи документа, являющегося результатом предоставления муниципальной услуги, в МФЦ, запись о выдаче документа заявителю отображается в соответствии с порядком ведения документооборота, принятым в МФЦ.</w:t>
      </w:r>
    </w:p>
    <w:p w:rsidR="001167EA" w:rsidRPr="00BD4123" w:rsidRDefault="001167EA" w:rsidP="001167EA">
      <w:pPr>
        <w:autoSpaceDE w:val="0"/>
        <w:autoSpaceDN w:val="0"/>
        <w:adjustRightInd w:val="0"/>
        <w:jc w:val="center"/>
        <w:outlineLvl w:val="1"/>
        <w:rPr>
          <w:lang w:eastAsia="en-US"/>
        </w:rPr>
      </w:pPr>
    </w:p>
    <w:p w:rsidR="001167EA" w:rsidRPr="00BD4123" w:rsidRDefault="001167EA" w:rsidP="00382737">
      <w:pPr>
        <w:widowControl w:val="0"/>
        <w:numPr>
          <w:ilvl w:val="0"/>
          <w:numId w:val="35"/>
        </w:numPr>
        <w:tabs>
          <w:tab w:val="left" w:pos="0"/>
        </w:tabs>
        <w:autoSpaceDE w:val="0"/>
        <w:autoSpaceDN w:val="0"/>
        <w:adjustRightInd w:val="0"/>
        <w:ind w:left="0" w:firstLine="0"/>
        <w:jc w:val="center"/>
        <w:rPr>
          <w:b/>
          <w:lang w:eastAsia="en-US"/>
        </w:rPr>
      </w:pPr>
      <w:r w:rsidRPr="00BD4123">
        <w:rPr>
          <w:b/>
          <w:lang w:eastAsia="en-US"/>
        </w:rPr>
        <w:t>Формы контроля за исполнением административного регламента</w:t>
      </w:r>
    </w:p>
    <w:p w:rsidR="001167EA" w:rsidRPr="00BD4123" w:rsidRDefault="001167EA" w:rsidP="00382737">
      <w:pPr>
        <w:widowControl w:val="0"/>
        <w:tabs>
          <w:tab w:val="left" w:pos="0"/>
        </w:tabs>
        <w:autoSpaceDE w:val="0"/>
        <w:autoSpaceDN w:val="0"/>
        <w:adjustRightInd w:val="0"/>
        <w:jc w:val="center"/>
        <w:rPr>
          <w:lang w:eastAsia="en-US"/>
        </w:rPr>
      </w:pPr>
    </w:p>
    <w:p w:rsidR="001167EA" w:rsidRPr="00BD4123" w:rsidRDefault="001167EA" w:rsidP="00382737">
      <w:pPr>
        <w:tabs>
          <w:tab w:val="left" w:pos="0"/>
        </w:tabs>
        <w:autoSpaceDE w:val="0"/>
        <w:autoSpaceDN w:val="0"/>
        <w:adjustRightInd w:val="0"/>
        <w:jc w:val="center"/>
        <w:rPr>
          <w:b/>
          <w:lang w:eastAsia="en-US"/>
        </w:rPr>
      </w:pPr>
      <w:r w:rsidRPr="00BD4123">
        <w:rPr>
          <w:b/>
          <w:lang w:eastAsia="en-US"/>
        </w:rPr>
        <w:t>Порядок осуществления текущего контроля за соблюдением</w:t>
      </w:r>
      <w:r w:rsidRPr="00BD4123">
        <w:rPr>
          <w:b/>
          <w:lang w:eastAsia="en-US"/>
        </w:rPr>
        <w:br/>
        <w:t>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также принятием ими решений</w:t>
      </w:r>
    </w:p>
    <w:p w:rsidR="001167EA" w:rsidRPr="00BD4123" w:rsidRDefault="001167EA" w:rsidP="001167EA">
      <w:pPr>
        <w:tabs>
          <w:tab w:val="left" w:pos="0"/>
        </w:tabs>
        <w:autoSpaceDE w:val="0"/>
        <w:autoSpaceDN w:val="0"/>
        <w:adjustRightInd w:val="0"/>
        <w:jc w:val="center"/>
        <w:rPr>
          <w:lang w:eastAsia="en-US"/>
        </w:rPr>
      </w:pPr>
    </w:p>
    <w:p w:rsidR="001167EA" w:rsidRPr="00BD4123" w:rsidRDefault="001167EA" w:rsidP="001167EA">
      <w:pPr>
        <w:numPr>
          <w:ilvl w:val="0"/>
          <w:numId w:val="36"/>
        </w:numPr>
        <w:tabs>
          <w:tab w:val="left" w:pos="0"/>
        </w:tabs>
        <w:suppressAutoHyphens/>
        <w:autoSpaceDE w:val="0"/>
        <w:autoSpaceDN w:val="0"/>
        <w:adjustRightInd w:val="0"/>
        <w:ind w:left="0" w:firstLine="709"/>
        <w:jc w:val="both"/>
        <w:outlineLvl w:val="0"/>
        <w:rPr>
          <w:lang w:eastAsia="en-US"/>
        </w:rPr>
      </w:pPr>
      <w:r w:rsidRPr="00BD4123">
        <w:rPr>
          <w:lang w:eastAsia="en-US"/>
        </w:rPr>
        <w:t xml:space="preserve"> Текущий контроль за соблюдением и исполнением ответственными должностными лицами положений настоящего Административного регламента и иных нормативных правовых актов, устанавливающих требования </w:t>
      </w:r>
      <w:r w:rsidR="00382737">
        <w:rPr>
          <w:lang w:eastAsia="en-US"/>
        </w:rPr>
        <w:t xml:space="preserve">                                           </w:t>
      </w:r>
      <w:r w:rsidRPr="00BD4123">
        <w:rPr>
          <w:lang w:eastAsia="en-US"/>
        </w:rPr>
        <w:t xml:space="preserve">к предоставлению муниципальной услуги, осуществляется </w:t>
      </w:r>
      <w:r w:rsidRPr="000B270A">
        <w:rPr>
          <w:rFonts w:eastAsia="Calibri"/>
          <w:lang w:eastAsia="en-US"/>
        </w:rPr>
        <w:t xml:space="preserve">начальником </w:t>
      </w:r>
      <w:r w:rsidRPr="002D646A">
        <w:rPr>
          <w:lang w:eastAsia="en-US"/>
        </w:rPr>
        <w:t xml:space="preserve">управления градостроительства, развития жилищно-коммунального комплекса </w:t>
      </w:r>
      <w:r w:rsidR="00382737">
        <w:rPr>
          <w:lang w:eastAsia="en-US"/>
        </w:rPr>
        <w:t xml:space="preserve">           </w:t>
      </w:r>
      <w:r w:rsidRPr="002D646A">
        <w:rPr>
          <w:lang w:eastAsia="en-US"/>
        </w:rPr>
        <w:t>и энергетики</w:t>
      </w:r>
      <w:r w:rsidR="00382737">
        <w:rPr>
          <w:lang w:eastAsia="en-US"/>
        </w:rPr>
        <w:t xml:space="preserve"> администрации района</w:t>
      </w:r>
      <w:r w:rsidRPr="002D646A">
        <w:rPr>
          <w:lang w:eastAsia="en-US"/>
        </w:rPr>
        <w:t>.</w:t>
      </w:r>
    </w:p>
    <w:p w:rsidR="001167EA" w:rsidRPr="00BD4123" w:rsidRDefault="001167EA" w:rsidP="001167EA">
      <w:pPr>
        <w:autoSpaceDE w:val="0"/>
        <w:autoSpaceDN w:val="0"/>
        <w:adjustRightInd w:val="0"/>
        <w:jc w:val="center"/>
        <w:rPr>
          <w:lang w:eastAsia="en-US"/>
        </w:rPr>
      </w:pPr>
    </w:p>
    <w:p w:rsidR="001167EA" w:rsidRPr="00BD4123" w:rsidRDefault="001167EA" w:rsidP="001167EA">
      <w:pPr>
        <w:autoSpaceDE w:val="0"/>
        <w:autoSpaceDN w:val="0"/>
        <w:adjustRightInd w:val="0"/>
        <w:jc w:val="center"/>
        <w:rPr>
          <w:b/>
          <w:lang w:eastAsia="en-US"/>
        </w:rPr>
      </w:pPr>
      <w:r w:rsidRPr="00BD4123">
        <w:rPr>
          <w:b/>
          <w:lang w:eastAsia="en-US"/>
        </w:rPr>
        <w:t>Порядок и периодичность осуществления плановых и внеплановых проверок полноты и качества предоставления муниципальной услуги, порядок и формы контроля полноты и качества предоставления муниципальной услуги, в том числе со стороны граждан, их объединений и организаций</w:t>
      </w:r>
    </w:p>
    <w:p w:rsidR="001167EA" w:rsidRPr="00BD4123" w:rsidRDefault="001167EA" w:rsidP="001167EA">
      <w:pPr>
        <w:autoSpaceDE w:val="0"/>
        <w:autoSpaceDN w:val="0"/>
        <w:adjustRightInd w:val="0"/>
        <w:jc w:val="center"/>
        <w:rPr>
          <w:lang w:eastAsia="en-US"/>
        </w:rPr>
      </w:pPr>
    </w:p>
    <w:p w:rsidR="001167EA" w:rsidRDefault="001167EA" w:rsidP="001167EA">
      <w:pPr>
        <w:numPr>
          <w:ilvl w:val="0"/>
          <w:numId w:val="36"/>
        </w:numPr>
        <w:tabs>
          <w:tab w:val="left" w:pos="0"/>
        </w:tabs>
        <w:suppressAutoHyphens/>
        <w:autoSpaceDE w:val="0"/>
        <w:autoSpaceDN w:val="0"/>
        <w:adjustRightInd w:val="0"/>
        <w:ind w:left="0" w:firstLine="709"/>
        <w:jc w:val="both"/>
        <w:outlineLvl w:val="0"/>
      </w:pPr>
      <w:r>
        <w:t xml:space="preserve">Плановые проверки полноты и качества предоставления муниципальной услуги проводятся </w:t>
      </w:r>
      <w:r w:rsidR="00722197" w:rsidRPr="00722197">
        <w:rPr>
          <w:color w:val="000000" w:themeColor="text1"/>
        </w:rPr>
        <w:t xml:space="preserve">заместителем главы района – начальником управления градостроительства, развития жилищно-коммунального комплекса </w:t>
      </w:r>
      <w:r w:rsidR="00722197">
        <w:rPr>
          <w:color w:val="000000" w:themeColor="text1"/>
        </w:rPr>
        <w:t xml:space="preserve">                                                </w:t>
      </w:r>
      <w:r w:rsidR="00722197" w:rsidRPr="00722197">
        <w:rPr>
          <w:color w:val="000000" w:themeColor="text1"/>
        </w:rPr>
        <w:t>и энергетики</w:t>
      </w:r>
      <w:r w:rsidRPr="00722197">
        <w:rPr>
          <w:color w:val="000000" w:themeColor="text1"/>
        </w:rPr>
        <w:t xml:space="preserve"> </w:t>
      </w:r>
      <w:r>
        <w:t>либо лицом, его замещающим.</w:t>
      </w:r>
    </w:p>
    <w:p w:rsidR="001167EA" w:rsidRDefault="001167EA" w:rsidP="001167EA">
      <w:pPr>
        <w:tabs>
          <w:tab w:val="left" w:pos="0"/>
        </w:tabs>
        <w:suppressAutoHyphens/>
        <w:autoSpaceDE w:val="0"/>
        <w:autoSpaceDN w:val="0"/>
        <w:adjustRightInd w:val="0"/>
        <w:ind w:firstLine="708"/>
        <w:jc w:val="both"/>
        <w:outlineLvl w:val="0"/>
      </w:pPr>
      <w:r>
        <w:t xml:space="preserve">Периодичность проведения плановых проверок полноты и качества предоставления муниципальной услуги устанавливается в соответствии                                    с решением </w:t>
      </w:r>
      <w:r w:rsidR="00722197" w:rsidRPr="00722197">
        <w:rPr>
          <w:color w:val="000000" w:themeColor="text1"/>
        </w:rPr>
        <w:t>заместителя главы района – начальника</w:t>
      </w:r>
      <w:r w:rsidRPr="00722197">
        <w:rPr>
          <w:color w:val="000000" w:themeColor="text1"/>
        </w:rPr>
        <w:t xml:space="preserve"> </w:t>
      </w:r>
      <w:r w:rsidR="00722197" w:rsidRPr="00722197">
        <w:rPr>
          <w:color w:val="000000" w:themeColor="text1"/>
        </w:rPr>
        <w:t xml:space="preserve">управления градостроительства, развития жилищно-коммунального комплекса </w:t>
      </w:r>
      <w:r w:rsidR="00722197">
        <w:rPr>
          <w:color w:val="000000" w:themeColor="text1"/>
        </w:rPr>
        <w:t xml:space="preserve">                                                </w:t>
      </w:r>
      <w:r w:rsidR="00722197" w:rsidRPr="00722197">
        <w:rPr>
          <w:color w:val="000000" w:themeColor="text1"/>
        </w:rPr>
        <w:t>и энергети</w:t>
      </w:r>
      <w:r w:rsidR="00722197">
        <w:rPr>
          <w:color w:val="000000" w:themeColor="text1"/>
        </w:rPr>
        <w:t xml:space="preserve">ки </w:t>
      </w:r>
      <w:r>
        <w:t>либо лица, его замещающего.</w:t>
      </w:r>
    </w:p>
    <w:p w:rsidR="001167EA" w:rsidRDefault="001167EA" w:rsidP="001167EA">
      <w:pPr>
        <w:tabs>
          <w:tab w:val="left" w:pos="0"/>
        </w:tabs>
        <w:suppressAutoHyphens/>
        <w:autoSpaceDE w:val="0"/>
        <w:autoSpaceDN w:val="0"/>
        <w:adjustRightInd w:val="0"/>
        <w:ind w:firstLine="709"/>
        <w:jc w:val="both"/>
        <w:outlineLvl w:val="0"/>
      </w:pPr>
      <w:r>
        <w:t xml:space="preserve">Внеплановые проверки полноты и качества предоставления муниципальной услуги проводятся </w:t>
      </w:r>
      <w:r w:rsidR="00722197" w:rsidRPr="00722197">
        <w:rPr>
          <w:color w:val="000000" w:themeColor="text1"/>
        </w:rPr>
        <w:t xml:space="preserve">заместителем главы района – начальником управления градостроительства, развития жилищно-коммунального комплекса </w:t>
      </w:r>
      <w:r w:rsidR="00722197">
        <w:rPr>
          <w:color w:val="000000" w:themeColor="text1"/>
        </w:rPr>
        <w:t xml:space="preserve">                                                </w:t>
      </w:r>
      <w:r w:rsidR="00722197" w:rsidRPr="00722197">
        <w:rPr>
          <w:color w:val="000000" w:themeColor="text1"/>
        </w:rPr>
        <w:t>и энергетики</w:t>
      </w:r>
      <w:r w:rsidRPr="00F12913">
        <w:rPr>
          <w:color w:val="FF0000"/>
        </w:rPr>
        <w:t xml:space="preserve"> </w:t>
      </w:r>
      <w:r>
        <w:t>либо</w:t>
      </w:r>
      <w:r w:rsidR="00722197">
        <w:t xml:space="preserve"> лицом, его замещающим, </w:t>
      </w:r>
      <w:r>
        <w:t>на основании жалобы заявителя на решения или действия (бездействие) должностных лиц уполномоченного органа, принятые или осуществленные в ходе предоставления муниципальной услуги.</w:t>
      </w:r>
    </w:p>
    <w:p w:rsidR="001167EA" w:rsidRDefault="001167EA" w:rsidP="001167EA">
      <w:pPr>
        <w:tabs>
          <w:tab w:val="left" w:pos="0"/>
        </w:tabs>
        <w:suppressAutoHyphens/>
        <w:autoSpaceDE w:val="0"/>
        <w:autoSpaceDN w:val="0"/>
        <w:adjustRightInd w:val="0"/>
        <w:ind w:firstLine="709"/>
        <w:jc w:val="both"/>
        <w:outlineLvl w:val="0"/>
      </w:pPr>
      <w:r>
        <w:t>Рассмотрение жалобы заявителя осуществляется в соответствии                                     с разделом V настоящего Административного регламента.</w:t>
      </w:r>
    </w:p>
    <w:p w:rsidR="001167EA" w:rsidRDefault="001167EA" w:rsidP="001167EA">
      <w:pPr>
        <w:tabs>
          <w:tab w:val="left" w:pos="0"/>
        </w:tabs>
        <w:suppressAutoHyphens/>
        <w:autoSpaceDE w:val="0"/>
        <w:autoSpaceDN w:val="0"/>
        <w:adjustRightInd w:val="0"/>
        <w:ind w:firstLine="709"/>
        <w:jc w:val="both"/>
        <w:outlineLvl w:val="0"/>
      </w:pPr>
      <w:r>
        <w:t>В случае проведения внеплановой проверки по конкретному обращению обратившемуся направляется информация о результатах проверки, проведенной по обращению, и о мерах, принятых в отношении виновных лиц.</w:t>
      </w:r>
    </w:p>
    <w:p w:rsidR="001167EA" w:rsidRDefault="001167EA" w:rsidP="001167EA">
      <w:pPr>
        <w:tabs>
          <w:tab w:val="left" w:pos="0"/>
        </w:tabs>
        <w:suppressAutoHyphens/>
        <w:autoSpaceDE w:val="0"/>
        <w:autoSpaceDN w:val="0"/>
        <w:adjustRightInd w:val="0"/>
        <w:ind w:firstLine="709"/>
        <w:jc w:val="both"/>
        <w:outlineLvl w:val="0"/>
      </w:pPr>
      <w:r>
        <w:t>Результаты проверки оформляются в виде акта, в котором отмечаются</w:t>
      </w:r>
      <w:r w:rsidR="00F12913">
        <w:t xml:space="preserve"> </w:t>
      </w:r>
      <w:r>
        <w:t>выявленные недостатки и указываются предложения по их устранению.</w:t>
      </w:r>
    </w:p>
    <w:p w:rsidR="001167EA" w:rsidRPr="00BD4123" w:rsidRDefault="001167EA" w:rsidP="001167EA">
      <w:pPr>
        <w:tabs>
          <w:tab w:val="left" w:pos="0"/>
        </w:tabs>
        <w:suppressAutoHyphens/>
        <w:autoSpaceDE w:val="0"/>
        <w:autoSpaceDN w:val="0"/>
        <w:adjustRightInd w:val="0"/>
        <w:ind w:firstLine="709"/>
        <w:jc w:val="both"/>
        <w:outlineLvl w:val="0"/>
        <w:rPr>
          <w:spacing w:val="-3"/>
        </w:rPr>
      </w:pPr>
      <w:r w:rsidRPr="00E15061">
        <w:t xml:space="preserve">60. </w:t>
      </w:r>
      <w:r w:rsidRPr="00BD4123">
        <w:rPr>
          <w:lang w:eastAsia="en-US"/>
        </w:rPr>
        <w:t xml:space="preserve">Контроль полноты и качества предоставления муниципальной услуги со стороны граждан, их объединений организаций осуществляется </w:t>
      </w:r>
      <w:r w:rsidR="00F12913">
        <w:rPr>
          <w:lang w:eastAsia="en-US"/>
        </w:rPr>
        <w:t xml:space="preserve">                                                 </w:t>
      </w:r>
      <w:r w:rsidRPr="00BD4123">
        <w:rPr>
          <w:lang w:eastAsia="en-US"/>
        </w:rPr>
        <w:t>с использованием соответствующей информации, размещаемой на официальном сайте уполномоченного органа, а также в форме письменных и устных обращений в адрес уполномоченного органа</w:t>
      </w:r>
      <w:r w:rsidRPr="00BD4123">
        <w:rPr>
          <w:i/>
          <w:spacing w:val="-3"/>
        </w:rPr>
        <w:t>.</w:t>
      </w:r>
    </w:p>
    <w:p w:rsidR="001167EA" w:rsidRPr="00BD4123" w:rsidRDefault="001167EA" w:rsidP="001167EA">
      <w:pPr>
        <w:autoSpaceDE w:val="0"/>
        <w:autoSpaceDN w:val="0"/>
        <w:adjustRightInd w:val="0"/>
        <w:jc w:val="center"/>
        <w:rPr>
          <w:lang w:eastAsia="en-US"/>
        </w:rPr>
      </w:pPr>
    </w:p>
    <w:p w:rsidR="001167EA" w:rsidRPr="00BD4123" w:rsidRDefault="001167EA" w:rsidP="001167EA">
      <w:pPr>
        <w:autoSpaceDE w:val="0"/>
        <w:autoSpaceDN w:val="0"/>
        <w:adjustRightInd w:val="0"/>
        <w:jc w:val="center"/>
        <w:rPr>
          <w:b/>
        </w:rPr>
      </w:pPr>
      <w:r w:rsidRPr="00BD4123">
        <w:rPr>
          <w:b/>
        </w:rPr>
        <w:t>Ответственность должностных лиц, муниципальных служащих органа, предоставляющего муниципальную услугу, и работников организаций, участвующих в ее предоставлении, за решения и действия (бездействие), принимаемые (осуществляемые) ими в ходе предоставления муниципальной услуги</w:t>
      </w:r>
    </w:p>
    <w:p w:rsidR="001167EA" w:rsidRPr="00BD4123" w:rsidRDefault="001167EA" w:rsidP="001167EA">
      <w:pPr>
        <w:tabs>
          <w:tab w:val="left" w:pos="0"/>
        </w:tabs>
        <w:jc w:val="center"/>
        <w:rPr>
          <w:lang w:eastAsia="en-US"/>
        </w:rPr>
      </w:pPr>
    </w:p>
    <w:p w:rsidR="001167EA" w:rsidRPr="00BD4123" w:rsidRDefault="001167EA" w:rsidP="001167EA">
      <w:pPr>
        <w:numPr>
          <w:ilvl w:val="0"/>
          <w:numId w:val="37"/>
        </w:numPr>
        <w:tabs>
          <w:tab w:val="left" w:pos="0"/>
        </w:tabs>
        <w:suppressAutoHyphens/>
        <w:autoSpaceDE w:val="0"/>
        <w:autoSpaceDN w:val="0"/>
        <w:adjustRightInd w:val="0"/>
        <w:ind w:left="0" w:firstLine="709"/>
        <w:jc w:val="both"/>
        <w:outlineLvl w:val="0"/>
        <w:rPr>
          <w:lang w:eastAsia="en-US"/>
        </w:rPr>
      </w:pPr>
      <w:r w:rsidRPr="00BD4123">
        <w:rPr>
          <w:lang w:eastAsia="en-US"/>
        </w:rPr>
        <w:t xml:space="preserve">Должностные лица уполномоченного органа несут персональную ответственность в соответствии с законодательством Российской Федерации </w:t>
      </w:r>
      <w:r w:rsidR="00F12913">
        <w:rPr>
          <w:lang w:eastAsia="en-US"/>
        </w:rPr>
        <w:t xml:space="preserve">                    </w:t>
      </w:r>
      <w:r w:rsidRPr="00BD4123">
        <w:rPr>
          <w:lang w:eastAsia="en-US"/>
        </w:rPr>
        <w:t>за решения и действия (бездействие), принимаемые (осуществляемые) в ходе предоставления муниципальной услуги.</w:t>
      </w:r>
    </w:p>
    <w:p w:rsidR="001167EA" w:rsidRPr="00BD4123" w:rsidRDefault="001167EA" w:rsidP="001167EA">
      <w:pPr>
        <w:numPr>
          <w:ilvl w:val="0"/>
          <w:numId w:val="37"/>
        </w:numPr>
        <w:tabs>
          <w:tab w:val="left" w:pos="0"/>
        </w:tabs>
        <w:suppressAutoHyphens/>
        <w:autoSpaceDE w:val="0"/>
        <w:autoSpaceDN w:val="0"/>
        <w:adjustRightInd w:val="0"/>
        <w:ind w:left="0" w:firstLine="708"/>
        <w:jc w:val="both"/>
        <w:outlineLvl w:val="0"/>
        <w:rPr>
          <w:lang w:eastAsia="en-US"/>
        </w:rPr>
      </w:pPr>
      <w:r w:rsidRPr="00BD4123">
        <w:rPr>
          <w:lang w:eastAsia="en-US"/>
        </w:rPr>
        <w:t xml:space="preserve">Персональная ответственность специалистов закрепляется </w:t>
      </w:r>
      <w:r w:rsidR="00F12913">
        <w:rPr>
          <w:lang w:eastAsia="en-US"/>
        </w:rPr>
        <w:t xml:space="preserve">                                                                                      </w:t>
      </w:r>
      <w:r w:rsidRPr="00BD4123">
        <w:rPr>
          <w:lang w:eastAsia="en-US"/>
        </w:rPr>
        <w:t>в их должностных инструкциях в соответствии с требованиями законодательства.</w:t>
      </w:r>
    </w:p>
    <w:p w:rsidR="001167EA" w:rsidRPr="00BD4123" w:rsidRDefault="001167EA" w:rsidP="001167EA">
      <w:pPr>
        <w:numPr>
          <w:ilvl w:val="0"/>
          <w:numId w:val="37"/>
        </w:numPr>
        <w:tabs>
          <w:tab w:val="left" w:pos="0"/>
        </w:tabs>
        <w:suppressAutoHyphens/>
        <w:autoSpaceDE w:val="0"/>
        <w:autoSpaceDN w:val="0"/>
        <w:adjustRightInd w:val="0"/>
        <w:ind w:left="0" w:firstLine="708"/>
        <w:jc w:val="both"/>
        <w:outlineLvl w:val="0"/>
        <w:rPr>
          <w:rFonts w:eastAsia="Calibri"/>
        </w:rPr>
      </w:pPr>
      <w:r w:rsidRPr="00BD4123">
        <w:rPr>
          <w:rFonts w:eastAsia="Calibri"/>
          <w:lang w:eastAsia="en-US"/>
        </w:rPr>
        <w:t xml:space="preserve">В соответствии со статьей 9.6 Закона </w:t>
      </w:r>
      <w:r w:rsidR="00F12913">
        <w:rPr>
          <w:rFonts w:eastAsia="Calibri"/>
          <w:lang w:eastAsia="en-US"/>
        </w:rPr>
        <w:t xml:space="preserve">Ханты-Мансийского автономного округа – Югры </w:t>
      </w:r>
      <w:r w:rsidRPr="00BD4123">
        <w:rPr>
          <w:rFonts w:eastAsia="Calibri"/>
          <w:lang w:eastAsia="en-US"/>
        </w:rPr>
        <w:t xml:space="preserve">от 11 июня 2010 года № 102-оз «Об административных правонарушениях» должностные лица </w:t>
      </w:r>
      <w:r w:rsidRPr="00BD4123">
        <w:rPr>
          <w:rFonts w:eastAsia="Calibri"/>
        </w:rPr>
        <w:t>уполномоченного органа, работники МФЦ</w:t>
      </w:r>
      <w:r w:rsidRPr="00BD4123">
        <w:rPr>
          <w:rFonts w:eastAsia="Calibri"/>
          <w:lang w:eastAsia="en-US"/>
        </w:rPr>
        <w:t xml:space="preserve"> несут административную ответственность за нарушение настоящего </w:t>
      </w:r>
      <w:r w:rsidRPr="00BD4123">
        <w:rPr>
          <w:rFonts w:eastAsia="Calibri"/>
        </w:rPr>
        <w:t>Административного регламента, выразившееся в нарушении срока регистрации запроса заявителя о предоставлении муниципальной услуги, срока предоставления муниципальной услуги, в неправомерных отказах в приеме</w:t>
      </w:r>
      <w:r w:rsidR="00F12913">
        <w:rPr>
          <w:rFonts w:eastAsia="Calibri"/>
        </w:rPr>
        <w:t xml:space="preserve">                             </w:t>
      </w:r>
      <w:r w:rsidRPr="00BD4123">
        <w:rPr>
          <w:rFonts w:eastAsia="Calibri"/>
        </w:rPr>
        <w:t xml:space="preserve"> у заявителя документов, предусмотренных для предоставления муниципальной услуги, предоставлении муниципальной услуги, исправлении допущенных опечаток и ошибок в выданных в результате предоставления муниципальной услуги документах либо нарушении установленного срока осуществления таких исправлений, в превышении максимального срока ожидания в очереди при подаче запроса о муни</w:t>
      </w:r>
      <w:r w:rsidR="00F12913">
        <w:rPr>
          <w:rFonts w:eastAsia="Calibri"/>
        </w:rPr>
        <w:t>ципальной услуге</w:t>
      </w:r>
      <w:r w:rsidRPr="00BD4123">
        <w:rPr>
          <w:rFonts w:eastAsia="Calibri"/>
        </w:rPr>
        <w:t xml:space="preserve">, а равно при получении результата предоставления муниципальной услуги (за исключением срока подачи запроса </w:t>
      </w:r>
      <w:r w:rsidR="00F12913">
        <w:rPr>
          <w:rFonts w:eastAsia="Calibri"/>
        </w:rPr>
        <w:t xml:space="preserve">                    </w:t>
      </w:r>
      <w:r w:rsidRPr="00BD4123">
        <w:rPr>
          <w:rFonts w:eastAsia="Calibri"/>
        </w:rPr>
        <w:t>в МФЦ),</w:t>
      </w:r>
      <w:r>
        <w:rPr>
          <w:rFonts w:eastAsia="Calibri"/>
        </w:rPr>
        <w:t xml:space="preserve"> </w:t>
      </w:r>
      <w:r w:rsidRPr="00BD4123">
        <w:rPr>
          <w:rFonts w:eastAsia="Calibri"/>
        </w:rPr>
        <w:t xml:space="preserve">в нарушении требований к помещениям, в которых предоставляется муниципальная услуга, к залу ожидания, местам для заполнения запросов </w:t>
      </w:r>
      <w:r w:rsidR="00F12913">
        <w:rPr>
          <w:rFonts w:eastAsia="Calibri"/>
        </w:rPr>
        <w:t xml:space="preserve">                                  </w:t>
      </w:r>
      <w:r w:rsidRPr="00BD4123">
        <w:rPr>
          <w:rFonts w:eastAsia="Calibri"/>
        </w:rPr>
        <w:t>о муниципальной услуги, информационным стендам с образцами их заполнения и перечнем документов, необходимых для предоставления муниципальной услуги (за исключением требований, установленных к помещениям МФЦ).</w:t>
      </w:r>
    </w:p>
    <w:p w:rsidR="001167EA" w:rsidRPr="00BD4123" w:rsidRDefault="001167EA" w:rsidP="001167EA">
      <w:pPr>
        <w:tabs>
          <w:tab w:val="left" w:pos="0"/>
        </w:tabs>
        <w:jc w:val="center"/>
        <w:rPr>
          <w:lang w:eastAsia="en-US"/>
        </w:rPr>
      </w:pPr>
    </w:p>
    <w:p w:rsidR="001167EA" w:rsidRPr="00BD4123" w:rsidRDefault="007A2760" w:rsidP="001167EA">
      <w:pPr>
        <w:numPr>
          <w:ilvl w:val="0"/>
          <w:numId w:val="35"/>
        </w:numPr>
        <w:autoSpaceDE w:val="0"/>
        <w:autoSpaceDN w:val="0"/>
        <w:adjustRightInd w:val="0"/>
        <w:jc w:val="center"/>
        <w:outlineLvl w:val="1"/>
        <w:rPr>
          <w:b/>
          <w:lang w:eastAsia="en-US"/>
        </w:rPr>
      </w:pPr>
      <w:hyperlink r:id="rId17" w:history="1">
        <w:r w:rsidR="001167EA" w:rsidRPr="00BD4123">
          <w:rPr>
            <w:rFonts w:eastAsia="Calibri"/>
            <w:b/>
            <w:bCs/>
          </w:rPr>
          <w:t>Досудебный (внесудебный) порядок</w:t>
        </w:r>
      </w:hyperlink>
      <w:r w:rsidR="001167EA" w:rsidRPr="00BD4123">
        <w:rPr>
          <w:rFonts w:eastAsia="Calibri"/>
          <w:b/>
          <w:bCs/>
        </w:rPr>
        <w:t xml:space="preserve"> обжалования решений и действий (бездействия) органа, предоставляющего </w:t>
      </w:r>
      <w:r w:rsidR="001167EA" w:rsidRPr="00BD4123">
        <w:rPr>
          <w:b/>
          <w:lang w:eastAsia="en-US"/>
        </w:rPr>
        <w:t xml:space="preserve">муниципальную </w:t>
      </w:r>
      <w:r w:rsidR="001167EA" w:rsidRPr="00BD4123">
        <w:rPr>
          <w:rFonts w:eastAsia="Calibri"/>
          <w:b/>
          <w:bCs/>
        </w:rPr>
        <w:t>услугу, МФЦ, а также должностных лиц, муниципальных служащих, работников МФЦ</w:t>
      </w:r>
    </w:p>
    <w:p w:rsidR="001167EA" w:rsidRPr="00BD4123" w:rsidRDefault="001167EA" w:rsidP="001167EA">
      <w:pPr>
        <w:jc w:val="center"/>
        <w:rPr>
          <w:b/>
          <w:lang w:eastAsia="en-US"/>
        </w:rPr>
      </w:pPr>
    </w:p>
    <w:p w:rsidR="001167EA" w:rsidRPr="00BD4123" w:rsidRDefault="001167EA" w:rsidP="001167EA">
      <w:pPr>
        <w:numPr>
          <w:ilvl w:val="0"/>
          <w:numId w:val="37"/>
        </w:numPr>
        <w:tabs>
          <w:tab w:val="left" w:pos="0"/>
        </w:tabs>
        <w:suppressAutoHyphens/>
        <w:autoSpaceDE w:val="0"/>
        <w:autoSpaceDN w:val="0"/>
        <w:adjustRightInd w:val="0"/>
        <w:ind w:left="0" w:firstLine="708"/>
        <w:jc w:val="both"/>
        <w:outlineLvl w:val="0"/>
        <w:rPr>
          <w:lang w:eastAsia="en-US"/>
        </w:rPr>
      </w:pPr>
      <w:r w:rsidRPr="00BD4123">
        <w:rPr>
          <w:rFonts w:eastAsia="Calibri"/>
          <w:lang w:eastAsia="en-US"/>
        </w:rPr>
        <w:t xml:space="preserve">Заявитель имеет право на досудебное (внесудебное) обжалование действий (бездействия) и решений, принятых (осуществленных) в ходе предоставления муниципальной услуги уполномоченным органом, МФЦ, </w:t>
      </w:r>
      <w:r w:rsidR="00F12913">
        <w:rPr>
          <w:rFonts w:eastAsia="Calibri"/>
          <w:lang w:eastAsia="en-US"/>
        </w:rPr>
        <w:t xml:space="preserve">                              </w:t>
      </w:r>
      <w:r w:rsidRPr="00BD4123">
        <w:rPr>
          <w:rFonts w:eastAsia="Calibri"/>
          <w:lang w:eastAsia="en-US"/>
        </w:rPr>
        <w:t>а также их должностными лицами, муниципальными служащими, работниками.</w:t>
      </w:r>
    </w:p>
    <w:p w:rsidR="001167EA" w:rsidRPr="00BD4123" w:rsidRDefault="001167EA" w:rsidP="001167EA">
      <w:pPr>
        <w:numPr>
          <w:ilvl w:val="0"/>
          <w:numId w:val="37"/>
        </w:numPr>
        <w:tabs>
          <w:tab w:val="left" w:pos="0"/>
        </w:tabs>
        <w:suppressAutoHyphens/>
        <w:autoSpaceDE w:val="0"/>
        <w:autoSpaceDN w:val="0"/>
        <w:adjustRightInd w:val="0"/>
        <w:ind w:left="0" w:firstLine="708"/>
        <w:jc w:val="both"/>
        <w:outlineLvl w:val="0"/>
        <w:rPr>
          <w:lang w:eastAsia="en-US"/>
        </w:rPr>
      </w:pPr>
      <w:r w:rsidRPr="00BD4123">
        <w:rPr>
          <w:lang w:eastAsia="en-US"/>
        </w:rPr>
        <w:t>Жалоба на решения, действия (бездействие) уполномоченного органа, его должностных лиц, муниципальных служащих, обеспечивающих предоставление муниципальной услуги, подается в уполномоченный орган.</w:t>
      </w:r>
    </w:p>
    <w:p w:rsidR="001167EA" w:rsidRDefault="001167EA" w:rsidP="001167EA">
      <w:pPr>
        <w:widowControl w:val="0"/>
        <w:tabs>
          <w:tab w:val="left" w:pos="0"/>
        </w:tabs>
        <w:autoSpaceDE w:val="0"/>
        <w:autoSpaceDN w:val="0"/>
        <w:ind w:firstLine="709"/>
        <w:jc w:val="both"/>
      </w:pPr>
      <w:r w:rsidRPr="00FB3F1E">
        <w:t>В случае обжалования решения должностного лица уполномоченного органа жалоба подается главе района.</w:t>
      </w:r>
    </w:p>
    <w:p w:rsidR="001167EA" w:rsidRDefault="001167EA" w:rsidP="001167EA">
      <w:pPr>
        <w:tabs>
          <w:tab w:val="left" w:pos="0"/>
        </w:tabs>
        <w:ind w:firstLine="709"/>
        <w:jc w:val="both"/>
        <w:rPr>
          <w:rFonts w:eastAsia="Calibri"/>
        </w:rPr>
      </w:pPr>
      <w:r w:rsidRPr="000B270A">
        <w:rPr>
          <w:rFonts w:eastAsia="Calibri"/>
        </w:rPr>
        <w:t xml:space="preserve">Жалоба на решения, действия (бездействие) муниципального автономного учреждения «Многофункциональный центр предоставления государственных </w:t>
      </w:r>
      <w:r>
        <w:rPr>
          <w:rFonts w:eastAsia="Calibri"/>
        </w:rPr>
        <w:t xml:space="preserve">              </w:t>
      </w:r>
      <w:r w:rsidRPr="000B270A">
        <w:rPr>
          <w:rFonts w:eastAsia="Calibri"/>
        </w:rPr>
        <w:t xml:space="preserve">и муниципальных услуг Нижневартовского района» </w:t>
      </w:r>
      <w:r>
        <w:rPr>
          <w:rFonts w:eastAsia="Calibri"/>
        </w:rPr>
        <w:t>(далее –</w:t>
      </w:r>
      <w:r w:rsidRPr="000B270A">
        <w:rPr>
          <w:rFonts w:eastAsia="Calibri"/>
        </w:rPr>
        <w:t xml:space="preserve"> МФЦ) либо его руководителя подается для рассмотрения в администрацию района. Жалоба </w:t>
      </w:r>
      <w:r w:rsidR="00F12913">
        <w:rPr>
          <w:rFonts w:eastAsia="Calibri"/>
        </w:rPr>
        <w:t xml:space="preserve">                        </w:t>
      </w:r>
      <w:r w:rsidRPr="000B270A">
        <w:rPr>
          <w:rFonts w:eastAsia="Calibri"/>
        </w:rPr>
        <w:t>на решения, действия (бездействие) работников МФЦ подается для рассмотрения его руководителю.</w:t>
      </w:r>
    </w:p>
    <w:p w:rsidR="001167EA" w:rsidRPr="000B270A" w:rsidRDefault="001167EA" w:rsidP="001167EA">
      <w:pPr>
        <w:tabs>
          <w:tab w:val="left" w:pos="0"/>
        </w:tabs>
        <w:ind w:firstLine="709"/>
        <w:jc w:val="both"/>
        <w:rPr>
          <w:rFonts w:eastAsia="Calibri"/>
        </w:rPr>
      </w:pPr>
      <w:r w:rsidRPr="00F86D5E">
        <w:rPr>
          <w:rFonts w:eastAsia="Calibri"/>
        </w:rPr>
        <w:t xml:space="preserve">66. </w:t>
      </w:r>
      <w:r w:rsidRPr="000B270A">
        <w:rPr>
          <w:rFonts w:eastAsia="Calibri"/>
        </w:rPr>
        <w:t>Если жалоба подается через представителя заявителя, представляется документ, подтверждающий полномочия на осуществление действий от имени заявителя. В качестве такого документа может быть:</w:t>
      </w:r>
    </w:p>
    <w:p w:rsidR="001167EA" w:rsidRPr="000B270A" w:rsidRDefault="001167EA" w:rsidP="001167EA">
      <w:pPr>
        <w:tabs>
          <w:tab w:val="left" w:pos="0"/>
        </w:tabs>
        <w:ind w:firstLine="709"/>
        <w:jc w:val="both"/>
        <w:rPr>
          <w:rFonts w:eastAsia="Calibri"/>
        </w:rPr>
      </w:pPr>
      <w:r w:rsidRPr="000B270A">
        <w:rPr>
          <w:rFonts w:eastAsia="Calibri"/>
        </w:rPr>
        <w:t>оформленная в соответствии с законодательством Российской Федерации доверенность (для физических лиц);</w:t>
      </w:r>
    </w:p>
    <w:p w:rsidR="001167EA" w:rsidRPr="000B270A" w:rsidRDefault="001167EA" w:rsidP="001167EA">
      <w:pPr>
        <w:tabs>
          <w:tab w:val="left" w:pos="0"/>
        </w:tabs>
        <w:ind w:firstLine="709"/>
        <w:jc w:val="both"/>
        <w:rPr>
          <w:rFonts w:eastAsia="Calibri"/>
        </w:rPr>
      </w:pPr>
      <w:r w:rsidRPr="000B270A">
        <w:rPr>
          <w:rFonts w:eastAsia="Calibri"/>
        </w:rPr>
        <w:t>оформленная в соответствии с законодательством Российской Федерации доверенность, заверенная печатью (при наличии) заявителя и подписанная его руководителем или уполномоченным этим руководителем лицом (для юридических лиц);</w:t>
      </w:r>
    </w:p>
    <w:p w:rsidR="001167EA" w:rsidRPr="00BD4123" w:rsidRDefault="001167EA" w:rsidP="001167EA">
      <w:pPr>
        <w:tabs>
          <w:tab w:val="left" w:pos="0"/>
        </w:tabs>
        <w:ind w:firstLine="709"/>
        <w:jc w:val="both"/>
        <w:rPr>
          <w:rFonts w:eastAsia="Calibri"/>
        </w:rPr>
      </w:pPr>
      <w:r w:rsidRPr="000B270A">
        <w:rPr>
          <w:rFonts w:eastAsia="Calibri"/>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1167EA" w:rsidRPr="00BD4123" w:rsidRDefault="001167EA" w:rsidP="001167EA">
      <w:pPr>
        <w:numPr>
          <w:ilvl w:val="0"/>
          <w:numId w:val="38"/>
        </w:numPr>
        <w:tabs>
          <w:tab w:val="left" w:pos="0"/>
        </w:tabs>
        <w:suppressAutoHyphens/>
        <w:autoSpaceDE w:val="0"/>
        <w:autoSpaceDN w:val="0"/>
        <w:adjustRightInd w:val="0"/>
        <w:ind w:left="0" w:firstLine="709"/>
        <w:jc w:val="both"/>
        <w:outlineLvl w:val="0"/>
      </w:pPr>
      <w:r w:rsidRPr="00BD4123">
        <w:rPr>
          <w:rFonts w:eastAsia="Calibri"/>
          <w:lang w:eastAsia="en-US"/>
        </w:rPr>
        <w:t xml:space="preserve">Информация о порядке подачи и рассмотрения жалобы размещается на информационном стенде в месте предоставления муниципальной услуги, </w:t>
      </w:r>
      <w:r w:rsidR="00F12913">
        <w:rPr>
          <w:rFonts w:eastAsia="Calibri"/>
          <w:lang w:eastAsia="en-US"/>
        </w:rPr>
        <w:t xml:space="preserve">                      </w:t>
      </w:r>
      <w:r w:rsidRPr="00BD4123">
        <w:rPr>
          <w:rFonts w:eastAsia="Calibri"/>
          <w:lang w:eastAsia="en-US"/>
        </w:rPr>
        <w:t>на официальном сайте</w:t>
      </w:r>
      <w:r w:rsidRPr="00BD4123">
        <w:rPr>
          <w:spacing w:val="-3"/>
        </w:rPr>
        <w:t xml:space="preserve"> уполномоченного органа</w:t>
      </w:r>
      <w:r w:rsidR="00F12913">
        <w:rPr>
          <w:spacing w:val="-3"/>
        </w:rPr>
        <w:t xml:space="preserve"> </w:t>
      </w:r>
      <w:r w:rsidRPr="00BD4123">
        <w:rPr>
          <w:spacing w:val="-3"/>
        </w:rPr>
        <w:t>в сети Интернет</w:t>
      </w:r>
      <w:r w:rsidRPr="00BD4123">
        <w:rPr>
          <w:rFonts w:eastAsia="Calibri"/>
          <w:lang w:eastAsia="en-US"/>
        </w:rPr>
        <w:t>, Едином портале.</w:t>
      </w:r>
    </w:p>
    <w:p w:rsidR="001167EA" w:rsidRPr="00BD4123" w:rsidRDefault="001167EA" w:rsidP="001167EA">
      <w:pPr>
        <w:numPr>
          <w:ilvl w:val="0"/>
          <w:numId w:val="38"/>
        </w:numPr>
        <w:tabs>
          <w:tab w:val="left" w:pos="0"/>
        </w:tabs>
        <w:suppressAutoHyphens/>
        <w:autoSpaceDE w:val="0"/>
        <w:autoSpaceDN w:val="0"/>
        <w:adjustRightInd w:val="0"/>
        <w:ind w:left="0" w:firstLine="708"/>
        <w:jc w:val="both"/>
        <w:outlineLvl w:val="0"/>
        <w:rPr>
          <w:lang w:eastAsia="en-US"/>
        </w:rPr>
      </w:pPr>
      <w:r w:rsidRPr="00BD4123">
        <w:rPr>
          <w:lang w:eastAsia="en-US"/>
        </w:rPr>
        <w:t>Нормативные правовые акты, регулирующие порядок досудебного (внесудебного) обжалования действий (бездействия) и решений, принятых (осуществленных) в ходе предоставления муниципальной услуги:</w:t>
      </w:r>
    </w:p>
    <w:p w:rsidR="001167EA" w:rsidRPr="00BD4123" w:rsidRDefault="001167EA" w:rsidP="001167EA">
      <w:pPr>
        <w:autoSpaceDE w:val="0"/>
        <w:autoSpaceDN w:val="0"/>
        <w:ind w:firstLine="709"/>
        <w:jc w:val="both"/>
        <w:rPr>
          <w:lang w:eastAsia="en-US"/>
        </w:rPr>
      </w:pPr>
      <w:r w:rsidRPr="00BD4123">
        <w:rPr>
          <w:lang w:eastAsia="en-US"/>
        </w:rPr>
        <w:t>Федеральный закон № 210-ФЗ;</w:t>
      </w:r>
    </w:p>
    <w:p w:rsidR="001167EA" w:rsidRPr="000B270A" w:rsidRDefault="001167EA" w:rsidP="001167EA">
      <w:pPr>
        <w:tabs>
          <w:tab w:val="left" w:pos="0"/>
        </w:tabs>
        <w:ind w:firstLine="709"/>
        <w:jc w:val="both"/>
        <w:rPr>
          <w:rFonts w:eastAsia="Calibri"/>
          <w:lang w:eastAsia="en-US"/>
        </w:rPr>
      </w:pPr>
      <w:r w:rsidRPr="000B270A">
        <w:rPr>
          <w:rFonts w:eastAsia="Calibri"/>
        </w:rPr>
        <w:t>постановление администрации района от 31.07.2013 № 1615 «О Порядке подачи и рассмотрения жалоб на решения и действия (бездействие) органов администрации района, их должностных лиц, муниципальных служащих при предоставлении муниципальных (государственных) услуг».</w:t>
      </w:r>
    </w:p>
    <w:p w:rsidR="001167EA" w:rsidRPr="00BD4123" w:rsidRDefault="001167EA" w:rsidP="00F12913">
      <w:pPr>
        <w:widowControl w:val="0"/>
        <w:ind w:left="4536"/>
        <w:jc w:val="both"/>
        <w:rPr>
          <w:rFonts w:eastAsia="Calibri"/>
        </w:rPr>
      </w:pPr>
      <w:r w:rsidRPr="00BD4123">
        <w:br w:type="page"/>
      </w:r>
      <w:r w:rsidRPr="00F12913">
        <w:t>Приложение</w:t>
      </w:r>
      <w:r w:rsidR="00F12913">
        <w:t xml:space="preserve"> </w:t>
      </w:r>
      <w:r w:rsidRPr="00F12913">
        <w:rPr>
          <w:rFonts w:eastAsia="Calibri"/>
        </w:rPr>
        <w:t>к административному регламенту</w:t>
      </w:r>
      <w:r w:rsidR="00F12913">
        <w:rPr>
          <w:rFonts w:eastAsia="Calibri"/>
        </w:rPr>
        <w:t xml:space="preserve"> </w:t>
      </w:r>
      <w:r w:rsidRPr="00F12913">
        <w:rPr>
          <w:rFonts w:eastAsia="Calibri"/>
        </w:rPr>
        <w:t>предоставления муниципальной услуги</w:t>
      </w:r>
      <w:r w:rsidR="00F12913">
        <w:rPr>
          <w:rFonts w:eastAsia="Calibri"/>
        </w:rPr>
        <w:t xml:space="preserve"> </w:t>
      </w:r>
      <w:r w:rsidRPr="00F12913">
        <w:rPr>
          <w:rFonts w:eastAsia="Calibri"/>
        </w:rPr>
        <w:t xml:space="preserve">«Предоставление сведений, документов и материалов, </w:t>
      </w:r>
      <w:r w:rsidR="00F12913">
        <w:rPr>
          <w:rFonts w:eastAsia="Calibri"/>
        </w:rPr>
        <w:t xml:space="preserve"> </w:t>
      </w:r>
      <w:r w:rsidRPr="00F12913">
        <w:rPr>
          <w:rFonts w:eastAsia="Calibri"/>
        </w:rPr>
        <w:t>содержащихся в государственных информационных системах обеспечения градостроительной деятельности»</w:t>
      </w:r>
    </w:p>
    <w:p w:rsidR="001167EA" w:rsidRPr="00F12913" w:rsidRDefault="001167EA" w:rsidP="001167EA">
      <w:pPr>
        <w:widowControl w:val="0"/>
        <w:jc w:val="right"/>
        <w:rPr>
          <w:sz w:val="24"/>
          <w:szCs w:val="24"/>
        </w:rPr>
      </w:pPr>
    </w:p>
    <w:p w:rsidR="001167EA" w:rsidRPr="00BD4123" w:rsidRDefault="001167EA" w:rsidP="001167EA">
      <w:pPr>
        <w:widowControl w:val="0"/>
        <w:jc w:val="right"/>
      </w:pPr>
      <w:r w:rsidRPr="00BD4123">
        <w:t>В _____________________________________</w:t>
      </w:r>
    </w:p>
    <w:p w:rsidR="001167EA" w:rsidRPr="00BD4123" w:rsidRDefault="001167EA" w:rsidP="001167EA">
      <w:pPr>
        <w:widowControl w:val="0"/>
        <w:jc w:val="right"/>
      </w:pPr>
      <w:r w:rsidRPr="00BD4123">
        <w:rPr>
          <w:i/>
        </w:rPr>
        <w:t>(уполномоченный орган)</w:t>
      </w:r>
    </w:p>
    <w:p w:rsidR="001167EA" w:rsidRPr="00BD4123" w:rsidRDefault="001167EA" w:rsidP="001167EA">
      <w:pPr>
        <w:widowControl w:val="0"/>
        <w:ind w:left="20"/>
        <w:jc w:val="right"/>
        <w:rPr>
          <w:sz w:val="26"/>
          <w:szCs w:val="26"/>
          <w:u w:val="single"/>
        </w:rPr>
      </w:pPr>
    </w:p>
    <w:p w:rsidR="001167EA" w:rsidRPr="00BD4123" w:rsidRDefault="001167EA" w:rsidP="001167EA">
      <w:pPr>
        <w:widowControl w:val="0"/>
        <w:ind w:left="20"/>
        <w:jc w:val="right"/>
        <w:rPr>
          <w:i/>
          <w:sz w:val="20"/>
          <w:szCs w:val="20"/>
        </w:rPr>
      </w:pPr>
      <w:r w:rsidRPr="00BD4123">
        <w:rPr>
          <w:i/>
          <w:sz w:val="20"/>
          <w:szCs w:val="20"/>
        </w:rPr>
        <w:t>наименование организации, юридический адрес</w:t>
      </w:r>
    </w:p>
    <w:p w:rsidR="001167EA" w:rsidRPr="00BD4123" w:rsidRDefault="001167EA" w:rsidP="001167EA">
      <w:pPr>
        <w:widowControl w:val="0"/>
        <w:ind w:left="20"/>
        <w:jc w:val="right"/>
        <w:rPr>
          <w:i/>
          <w:sz w:val="16"/>
          <w:szCs w:val="16"/>
        </w:rPr>
      </w:pPr>
    </w:p>
    <w:p w:rsidR="001167EA" w:rsidRPr="00BD4123" w:rsidRDefault="001167EA" w:rsidP="001167EA">
      <w:pPr>
        <w:widowControl w:val="0"/>
        <w:ind w:left="20"/>
        <w:jc w:val="right"/>
        <w:rPr>
          <w:sz w:val="26"/>
          <w:szCs w:val="26"/>
          <w:u w:val="single"/>
        </w:rPr>
      </w:pPr>
      <w:r w:rsidRPr="00BD4123">
        <w:rPr>
          <w:sz w:val="26"/>
          <w:szCs w:val="26"/>
          <w:u w:val="single"/>
        </w:rPr>
        <w:t>________________________________</w:t>
      </w:r>
    </w:p>
    <w:p w:rsidR="001167EA" w:rsidRPr="00BD4123" w:rsidRDefault="001167EA" w:rsidP="001167EA">
      <w:pPr>
        <w:widowControl w:val="0"/>
        <w:ind w:left="20"/>
        <w:jc w:val="right"/>
        <w:rPr>
          <w:i/>
          <w:sz w:val="20"/>
          <w:szCs w:val="20"/>
        </w:rPr>
      </w:pPr>
      <w:r w:rsidRPr="00BD4123">
        <w:rPr>
          <w:i/>
          <w:sz w:val="20"/>
          <w:szCs w:val="20"/>
        </w:rPr>
        <w:t>(для юридических лиц),</w:t>
      </w:r>
    </w:p>
    <w:p w:rsidR="001167EA" w:rsidRPr="00BD4123" w:rsidRDefault="001167EA" w:rsidP="001167EA">
      <w:pPr>
        <w:widowControl w:val="0"/>
        <w:ind w:left="20"/>
        <w:jc w:val="right"/>
        <w:rPr>
          <w:i/>
          <w:sz w:val="16"/>
          <w:szCs w:val="16"/>
        </w:rPr>
      </w:pPr>
    </w:p>
    <w:p w:rsidR="001167EA" w:rsidRPr="00BD4123" w:rsidRDefault="001167EA" w:rsidP="001167EA">
      <w:pPr>
        <w:widowControl w:val="0"/>
        <w:ind w:left="20"/>
        <w:jc w:val="right"/>
        <w:rPr>
          <w:sz w:val="26"/>
          <w:szCs w:val="26"/>
          <w:u w:val="single"/>
        </w:rPr>
      </w:pPr>
      <w:r w:rsidRPr="00BD4123">
        <w:rPr>
          <w:sz w:val="26"/>
          <w:szCs w:val="26"/>
          <w:u w:val="single"/>
        </w:rPr>
        <w:t>________________________________</w:t>
      </w:r>
    </w:p>
    <w:p w:rsidR="001167EA" w:rsidRPr="00BD4123" w:rsidRDefault="001167EA" w:rsidP="001167EA">
      <w:pPr>
        <w:widowControl w:val="0"/>
        <w:ind w:left="20"/>
        <w:jc w:val="right"/>
        <w:rPr>
          <w:i/>
          <w:sz w:val="20"/>
          <w:szCs w:val="20"/>
        </w:rPr>
      </w:pPr>
      <w:r w:rsidRPr="00BD4123">
        <w:rPr>
          <w:i/>
          <w:sz w:val="20"/>
          <w:szCs w:val="20"/>
        </w:rPr>
        <w:t>Ф.И.О., адрес регистрации</w:t>
      </w:r>
    </w:p>
    <w:p w:rsidR="001167EA" w:rsidRPr="00BD4123" w:rsidRDefault="001167EA" w:rsidP="001167EA">
      <w:pPr>
        <w:widowControl w:val="0"/>
        <w:ind w:left="20"/>
        <w:jc w:val="right"/>
        <w:rPr>
          <w:i/>
          <w:sz w:val="16"/>
          <w:szCs w:val="16"/>
        </w:rPr>
      </w:pPr>
    </w:p>
    <w:p w:rsidR="001167EA" w:rsidRPr="00BD4123" w:rsidRDefault="001167EA" w:rsidP="001167EA">
      <w:pPr>
        <w:widowControl w:val="0"/>
        <w:ind w:left="20"/>
        <w:jc w:val="right"/>
        <w:rPr>
          <w:sz w:val="26"/>
          <w:szCs w:val="26"/>
          <w:u w:val="single"/>
        </w:rPr>
      </w:pPr>
      <w:r w:rsidRPr="00BD4123">
        <w:rPr>
          <w:sz w:val="26"/>
          <w:szCs w:val="26"/>
          <w:u w:val="single"/>
        </w:rPr>
        <w:t>________________________________</w:t>
      </w:r>
    </w:p>
    <w:p w:rsidR="001167EA" w:rsidRPr="00BD4123" w:rsidRDefault="001167EA" w:rsidP="001167EA">
      <w:pPr>
        <w:widowControl w:val="0"/>
        <w:ind w:left="20"/>
        <w:jc w:val="right"/>
        <w:rPr>
          <w:i/>
          <w:sz w:val="20"/>
          <w:szCs w:val="20"/>
        </w:rPr>
      </w:pPr>
      <w:r w:rsidRPr="00BD4123">
        <w:rPr>
          <w:i/>
          <w:sz w:val="20"/>
          <w:szCs w:val="20"/>
        </w:rPr>
        <w:t>по месту жительства (для физических лиц)</w:t>
      </w:r>
    </w:p>
    <w:p w:rsidR="001167EA" w:rsidRPr="00BD4123" w:rsidRDefault="001167EA" w:rsidP="001167EA">
      <w:pPr>
        <w:widowControl w:val="0"/>
        <w:ind w:left="20"/>
        <w:jc w:val="right"/>
        <w:rPr>
          <w:i/>
          <w:sz w:val="16"/>
          <w:szCs w:val="16"/>
        </w:rPr>
      </w:pPr>
    </w:p>
    <w:p w:rsidR="001167EA" w:rsidRPr="00BD4123" w:rsidRDefault="001167EA" w:rsidP="001167EA">
      <w:pPr>
        <w:widowControl w:val="0"/>
        <w:ind w:left="20"/>
        <w:jc w:val="right"/>
        <w:rPr>
          <w:sz w:val="26"/>
          <w:szCs w:val="26"/>
          <w:u w:val="single"/>
        </w:rPr>
      </w:pPr>
      <w:r w:rsidRPr="00BD4123">
        <w:rPr>
          <w:sz w:val="26"/>
          <w:szCs w:val="26"/>
          <w:u w:val="single"/>
        </w:rPr>
        <w:t>________________________________</w:t>
      </w:r>
    </w:p>
    <w:p w:rsidR="001167EA" w:rsidRPr="00BD4123" w:rsidRDefault="001167EA" w:rsidP="001167EA">
      <w:pPr>
        <w:widowControl w:val="0"/>
        <w:ind w:left="20"/>
        <w:jc w:val="right"/>
        <w:rPr>
          <w:i/>
          <w:sz w:val="20"/>
          <w:szCs w:val="20"/>
        </w:rPr>
      </w:pPr>
      <w:r w:rsidRPr="00BD4123">
        <w:rPr>
          <w:i/>
          <w:sz w:val="20"/>
          <w:szCs w:val="20"/>
        </w:rPr>
        <w:t>(номер телефона, факс, адрес электронной почты</w:t>
      </w:r>
    </w:p>
    <w:p w:rsidR="001167EA" w:rsidRPr="00BD4123" w:rsidRDefault="001167EA" w:rsidP="001167EA">
      <w:pPr>
        <w:widowControl w:val="0"/>
        <w:ind w:left="20"/>
        <w:jc w:val="right"/>
        <w:rPr>
          <w:i/>
          <w:sz w:val="20"/>
          <w:szCs w:val="20"/>
        </w:rPr>
      </w:pPr>
      <w:r w:rsidRPr="00BD4123">
        <w:rPr>
          <w:i/>
          <w:sz w:val="20"/>
          <w:szCs w:val="20"/>
        </w:rPr>
        <w:t>указываются по желанию заявителя)</w:t>
      </w:r>
    </w:p>
    <w:p w:rsidR="001167EA" w:rsidRPr="00F12913" w:rsidRDefault="001167EA" w:rsidP="001167EA">
      <w:pPr>
        <w:widowControl w:val="0"/>
        <w:ind w:left="20"/>
        <w:jc w:val="right"/>
        <w:rPr>
          <w:sz w:val="16"/>
          <w:szCs w:val="16"/>
        </w:rPr>
      </w:pPr>
    </w:p>
    <w:p w:rsidR="001167EA" w:rsidRPr="00BD4123" w:rsidRDefault="001167EA" w:rsidP="001167EA">
      <w:pPr>
        <w:widowControl w:val="0"/>
        <w:ind w:left="20"/>
        <w:jc w:val="center"/>
      </w:pPr>
      <w:r w:rsidRPr="00BD4123">
        <w:t>Запрос*</w:t>
      </w:r>
    </w:p>
    <w:p w:rsidR="001167EA" w:rsidRPr="00BD4123" w:rsidRDefault="001167EA" w:rsidP="001167EA">
      <w:pPr>
        <w:widowControl w:val="0"/>
        <w:ind w:left="20"/>
        <w:jc w:val="center"/>
      </w:pPr>
      <w:r w:rsidRPr="00BD4123">
        <w:t>о предоставлении сведений, документов и материалов, содержащихся в государственных информационных системах обеспечения градостроительной деятельности (ГИСОГД)</w:t>
      </w:r>
    </w:p>
    <w:p w:rsidR="001167EA" w:rsidRPr="00F12913" w:rsidRDefault="001167EA" w:rsidP="001167EA">
      <w:pPr>
        <w:widowControl w:val="0"/>
        <w:tabs>
          <w:tab w:val="left" w:pos="476"/>
        </w:tabs>
        <w:jc w:val="both"/>
        <w:rPr>
          <w:sz w:val="24"/>
          <w:szCs w:val="24"/>
        </w:rPr>
      </w:pPr>
    </w:p>
    <w:p w:rsidR="001167EA" w:rsidRPr="00BD4123" w:rsidRDefault="001167EA" w:rsidP="001167EA">
      <w:pPr>
        <w:widowControl w:val="0"/>
        <w:ind w:left="20" w:firstLine="688"/>
        <w:jc w:val="both"/>
      </w:pPr>
      <w:r w:rsidRPr="00BD4123">
        <w:t>Прошу предоставить _______</w:t>
      </w:r>
      <w:r w:rsidRPr="00BD4123">
        <w:softHyphen/>
      </w:r>
      <w:r w:rsidRPr="00BD4123">
        <w:softHyphen/>
      </w:r>
      <w:r w:rsidRPr="00BD4123">
        <w:softHyphen/>
        <w:t xml:space="preserve">_________ </w:t>
      </w:r>
      <w:r w:rsidRPr="00BD4123">
        <w:rPr>
          <w:i/>
          <w:sz w:val="20"/>
          <w:szCs w:val="20"/>
        </w:rPr>
        <w:t>(сведения, документы, материалы)</w:t>
      </w:r>
      <w:r w:rsidRPr="00BD4123">
        <w:rPr>
          <w:i/>
          <w:sz w:val="24"/>
          <w:szCs w:val="24"/>
        </w:rPr>
        <w:t xml:space="preserve"> </w:t>
      </w:r>
      <w:r w:rsidRPr="00BD4123">
        <w:t>по_____________________________________________________________,</w:t>
      </w:r>
    </w:p>
    <w:p w:rsidR="001167EA" w:rsidRPr="00BD4123" w:rsidRDefault="001167EA" w:rsidP="001167EA">
      <w:pPr>
        <w:jc w:val="center"/>
        <w:rPr>
          <w:i/>
          <w:sz w:val="20"/>
          <w:szCs w:val="20"/>
        </w:rPr>
      </w:pPr>
      <w:r w:rsidRPr="00BD4123">
        <w:rPr>
          <w:i/>
          <w:sz w:val="20"/>
          <w:szCs w:val="20"/>
        </w:rPr>
        <w:t xml:space="preserve">                                                             (наименование объекта)</w:t>
      </w:r>
    </w:p>
    <w:p w:rsidR="001167EA" w:rsidRPr="00BD4123" w:rsidRDefault="001167EA" w:rsidP="001167EA">
      <w:pPr>
        <w:jc w:val="both"/>
      </w:pPr>
      <w:r w:rsidRPr="00BD4123">
        <w:t>расположенному:________________________________________________,</w:t>
      </w:r>
    </w:p>
    <w:p w:rsidR="001167EA" w:rsidRPr="00BD4123" w:rsidRDefault="001167EA" w:rsidP="001167EA">
      <w:pPr>
        <w:jc w:val="center"/>
        <w:rPr>
          <w:i/>
          <w:sz w:val="20"/>
          <w:szCs w:val="20"/>
        </w:rPr>
      </w:pPr>
      <w:r w:rsidRPr="00BD4123">
        <w:rPr>
          <w:i/>
          <w:sz w:val="20"/>
          <w:szCs w:val="20"/>
        </w:rPr>
        <w:t>(адрес или описание территории)</w:t>
      </w:r>
    </w:p>
    <w:p w:rsidR="001167EA" w:rsidRPr="00BD4123" w:rsidRDefault="001167EA" w:rsidP="001167EA">
      <w:pPr>
        <w:jc w:val="both"/>
      </w:pPr>
      <w:r w:rsidRPr="00BD4123">
        <w:t>_______________________________________________________________,</w:t>
      </w:r>
    </w:p>
    <w:p w:rsidR="001167EA" w:rsidRPr="00BD4123" w:rsidRDefault="001167EA" w:rsidP="001167EA">
      <w:pPr>
        <w:jc w:val="both"/>
      </w:pPr>
      <w:r w:rsidRPr="00BD4123">
        <w:t>_______________________________________________________________.</w:t>
      </w:r>
    </w:p>
    <w:p w:rsidR="001167EA" w:rsidRPr="00BD4123" w:rsidRDefault="001167EA" w:rsidP="001167EA">
      <w:pPr>
        <w:jc w:val="both"/>
      </w:pPr>
      <w:r w:rsidRPr="00BD4123">
        <w:rPr>
          <w:sz w:val="20"/>
          <w:szCs w:val="20"/>
        </w:rPr>
        <w:t>(указать реквизиты необходимых сведений, документов, материалов и (или) указать кадастровый номер (номера) земельного участка (участков), и (или) адрес (адреса) объектов недвижимости, и (или) сведения о границах территории, в отношении которой запрашиваются сведения, документы, материалы, которые должны содержать графическое описание местоположения границ этой территории, перечень координат характерных точек этих границ в системе координат, установленной для ведения Единого государственного реестра недвижимости.)</w:t>
      </w:r>
    </w:p>
    <w:p w:rsidR="001167EA" w:rsidRPr="00BD4123" w:rsidRDefault="001167EA" w:rsidP="001167EA">
      <w:pPr>
        <w:widowControl w:val="0"/>
        <w:tabs>
          <w:tab w:val="left" w:pos="476"/>
        </w:tabs>
        <w:ind w:left="20"/>
        <w:jc w:val="both"/>
      </w:pPr>
    </w:p>
    <w:p w:rsidR="001167EA" w:rsidRPr="00BD4123" w:rsidRDefault="001167EA" w:rsidP="001167EA">
      <w:pPr>
        <w:jc w:val="both"/>
      </w:pPr>
      <w:r w:rsidRPr="00BD4123">
        <w:t>Способ доставки сведений:</w:t>
      </w:r>
    </w:p>
    <w:p w:rsidR="001167EA" w:rsidRPr="00BD4123" w:rsidRDefault="001167EA" w:rsidP="001167EA">
      <w:pPr>
        <w:widowControl w:val="0"/>
        <w:numPr>
          <w:ilvl w:val="0"/>
          <w:numId w:val="34"/>
        </w:numPr>
        <w:tabs>
          <w:tab w:val="left" w:pos="476"/>
        </w:tabs>
        <w:jc w:val="both"/>
      </w:pPr>
      <w:r w:rsidRPr="00BD4123">
        <w:t>получение непосредственно заявителем или его представителем;</w:t>
      </w:r>
    </w:p>
    <w:p w:rsidR="001167EA" w:rsidRPr="00BD4123" w:rsidRDefault="001167EA" w:rsidP="001167EA">
      <w:pPr>
        <w:numPr>
          <w:ilvl w:val="0"/>
          <w:numId w:val="34"/>
        </w:numPr>
        <w:tabs>
          <w:tab w:val="left" w:pos="426"/>
        </w:tabs>
      </w:pPr>
      <w:r w:rsidRPr="00BD4123">
        <w:t>посредством почтового отправления с уведомлением о вручении;</w:t>
      </w:r>
    </w:p>
    <w:p w:rsidR="001167EA" w:rsidRPr="00BD4123" w:rsidRDefault="001167EA" w:rsidP="001167EA">
      <w:pPr>
        <w:numPr>
          <w:ilvl w:val="0"/>
          <w:numId w:val="34"/>
        </w:numPr>
        <w:tabs>
          <w:tab w:val="left" w:pos="426"/>
        </w:tabs>
      </w:pPr>
      <w:r w:rsidRPr="00BD4123">
        <w:t>посредством Единого портала;</w:t>
      </w:r>
    </w:p>
    <w:p w:rsidR="001167EA" w:rsidRPr="00BD4123" w:rsidRDefault="001167EA" w:rsidP="001167EA">
      <w:pPr>
        <w:numPr>
          <w:ilvl w:val="0"/>
          <w:numId w:val="34"/>
        </w:numPr>
        <w:tabs>
          <w:tab w:val="left" w:pos="426"/>
        </w:tabs>
      </w:pPr>
      <w:r w:rsidRPr="00BD4123">
        <w:t>на адрес электронной почты ___________________(указать).</w:t>
      </w:r>
    </w:p>
    <w:p w:rsidR="001167EA" w:rsidRPr="00BD4123" w:rsidRDefault="001167EA" w:rsidP="001167EA">
      <w:pPr>
        <w:widowControl w:val="0"/>
        <w:tabs>
          <w:tab w:val="left" w:pos="476"/>
        </w:tabs>
        <w:ind w:left="20"/>
        <w:jc w:val="both"/>
        <w:rPr>
          <w:u w:val="single"/>
        </w:rPr>
      </w:pPr>
    </w:p>
    <w:p w:rsidR="001167EA" w:rsidRPr="00BD4123" w:rsidRDefault="001167EA" w:rsidP="001167EA">
      <w:pPr>
        <w:jc w:val="both"/>
      </w:pPr>
      <w:r w:rsidRPr="00BD4123">
        <w:t>Дата ___________ 20___г.</w:t>
      </w:r>
      <w:r w:rsidRPr="00BD4123">
        <w:tab/>
        <w:t>Подпись______________</w:t>
      </w:r>
    </w:p>
    <w:p w:rsidR="001167EA" w:rsidRPr="00F86D5E" w:rsidRDefault="001167EA" w:rsidP="001167EA">
      <w:pPr>
        <w:jc w:val="both"/>
        <w:rPr>
          <w:i/>
          <w:sz w:val="24"/>
          <w:szCs w:val="24"/>
        </w:rPr>
      </w:pPr>
      <w:r w:rsidRPr="00BD4123">
        <w:rPr>
          <w:i/>
          <w:sz w:val="24"/>
          <w:szCs w:val="24"/>
        </w:rPr>
        <w:t xml:space="preserve">*Запрос от юридических лиц оформляется на официальном бланке </w:t>
      </w:r>
    </w:p>
    <w:sectPr w:rsidR="001167EA" w:rsidRPr="00F86D5E" w:rsidSect="0010396B">
      <w:headerReference w:type="default" r:id="rId18"/>
      <w:pgSz w:w="11907" w:h="16840" w:code="9"/>
      <w:pgMar w:top="1134" w:right="567" w:bottom="567"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1608" w:rsidRDefault="007B1608">
      <w:r>
        <w:separator/>
      </w:r>
    </w:p>
  </w:endnote>
  <w:endnote w:type="continuationSeparator" w:id="0">
    <w:p w:rsidR="007B1608" w:rsidRDefault="007B1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1608" w:rsidRDefault="007B1608">
      <w:r>
        <w:separator/>
      </w:r>
    </w:p>
  </w:footnote>
  <w:footnote w:type="continuationSeparator" w:id="0">
    <w:p w:rsidR="007B1608" w:rsidRDefault="007B1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04532559"/>
      <w:docPartObj>
        <w:docPartGallery w:val="Page Numbers (Top of Page)"/>
        <w:docPartUnique/>
      </w:docPartObj>
    </w:sdtPr>
    <w:sdtEndPr/>
    <w:sdtContent>
      <w:p w:rsidR="0033600D" w:rsidRDefault="0033600D">
        <w:pPr>
          <w:pStyle w:val="a4"/>
          <w:jc w:val="center"/>
        </w:pPr>
        <w:r>
          <w:fldChar w:fldCharType="begin"/>
        </w:r>
        <w:r>
          <w:instrText>PAGE   \* MERGEFORMAT</w:instrText>
        </w:r>
        <w:r>
          <w:fldChar w:fldCharType="separate"/>
        </w:r>
        <w:r w:rsidR="00475A1F">
          <w:rPr>
            <w:noProof/>
          </w:rPr>
          <w:t>3</w:t>
        </w:r>
        <w:r>
          <w:fldChar w:fldCharType="end"/>
        </w:r>
      </w:p>
    </w:sdtContent>
  </w:sdt>
  <w:p w:rsidR="0033600D" w:rsidRDefault="0033600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294E4BEC"/>
    <w:multiLevelType w:val="hybridMultilevel"/>
    <w:tmpl w:val="9FC6F0C8"/>
    <w:lvl w:ilvl="0" w:tplc="185269AC">
      <w:start w:val="3"/>
      <w:numFmt w:val="upperRoman"/>
      <w:lvlText w:val="%1."/>
      <w:lvlJc w:val="right"/>
      <w:pPr>
        <w:ind w:left="1068"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0336281"/>
    <w:multiLevelType w:val="hybridMultilevel"/>
    <w:tmpl w:val="2D9880A6"/>
    <w:lvl w:ilvl="0" w:tplc="9F667FB2">
      <w:start w:val="1"/>
      <w:numFmt w:val="decimal"/>
      <w:lvlText w:val="%1."/>
      <w:lvlJc w:val="left"/>
      <w:pPr>
        <w:ind w:left="1260" w:hanging="360"/>
      </w:pPr>
      <w:rPr>
        <w:sz w:val="28"/>
      </w:r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22" w15:restartNumberingAfterBreak="0">
    <w:nsid w:val="31F65889"/>
    <w:multiLevelType w:val="hybridMultilevel"/>
    <w:tmpl w:val="CF2A1E10"/>
    <w:lvl w:ilvl="0" w:tplc="275C3A54">
      <w:start w:val="30"/>
      <w:numFmt w:val="decimal"/>
      <w:lvlText w:val="%1."/>
      <w:lvlJc w:val="left"/>
      <w:pPr>
        <w:ind w:left="943"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15:restartNumberingAfterBreak="0">
    <w:nsid w:val="320F23AB"/>
    <w:multiLevelType w:val="multilevel"/>
    <w:tmpl w:val="340C318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50D65B3"/>
    <w:multiLevelType w:val="hybridMultilevel"/>
    <w:tmpl w:val="077C5AA2"/>
    <w:lvl w:ilvl="0" w:tplc="F34A1A8E">
      <w:start w:val="19"/>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6"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39CA304D"/>
    <w:multiLevelType w:val="hybridMultilevel"/>
    <w:tmpl w:val="5F34E582"/>
    <w:lvl w:ilvl="0" w:tplc="9EDE20A4">
      <w:start w:val="67"/>
      <w:numFmt w:val="decimal"/>
      <w:lvlText w:val="%1."/>
      <w:lvlJc w:val="left"/>
      <w:pPr>
        <w:ind w:left="1083" w:hanging="375"/>
      </w:pPr>
      <w:rPr>
        <w:rFonts w:hint="default"/>
        <w:i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3F5266A5"/>
    <w:multiLevelType w:val="hybridMultilevel"/>
    <w:tmpl w:val="CEE6CDF0"/>
    <w:lvl w:ilvl="0" w:tplc="2168D3E0">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30" w15:restartNumberingAfterBreak="0">
    <w:nsid w:val="446170F3"/>
    <w:multiLevelType w:val="hybridMultilevel"/>
    <w:tmpl w:val="2BA6EE36"/>
    <w:lvl w:ilvl="0" w:tplc="224AF57E">
      <w:start w:val="57"/>
      <w:numFmt w:val="decimal"/>
      <w:lvlText w:val="%1."/>
      <w:lvlJc w:val="left"/>
      <w:pPr>
        <w:ind w:left="1083" w:hanging="375"/>
      </w:pPr>
      <w:rPr>
        <w:rFonts w:hint="default"/>
        <w:i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0C2079"/>
    <w:multiLevelType w:val="hybridMultilevel"/>
    <w:tmpl w:val="153E43E0"/>
    <w:lvl w:ilvl="0" w:tplc="3D984290">
      <w:start w:val="24"/>
      <w:numFmt w:val="decimal"/>
      <w:lvlText w:val="%1."/>
      <w:lvlJc w:val="left"/>
      <w:pPr>
        <w:ind w:left="1226"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2" w15:restartNumberingAfterBreak="0">
    <w:nsid w:val="5039681E"/>
    <w:multiLevelType w:val="hybridMultilevel"/>
    <w:tmpl w:val="2A627FFC"/>
    <w:lvl w:ilvl="0" w:tplc="354AC832">
      <w:start w:val="46"/>
      <w:numFmt w:val="decimal"/>
      <w:lvlText w:val="%1."/>
      <w:lvlJc w:val="left"/>
      <w:pPr>
        <w:ind w:left="1083"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15:restartNumberingAfterBreak="0">
    <w:nsid w:val="5BBD1B67"/>
    <w:multiLevelType w:val="hybridMultilevel"/>
    <w:tmpl w:val="F1503ABC"/>
    <w:lvl w:ilvl="0" w:tplc="7F704BA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22E284D"/>
    <w:multiLevelType w:val="hybridMultilevel"/>
    <w:tmpl w:val="16D2FD14"/>
    <w:lvl w:ilvl="0" w:tplc="133EB71A">
      <w:start w:val="4"/>
      <w:numFmt w:val="upperRoman"/>
      <w:lvlText w:val="%1."/>
      <w:lvlJc w:val="left"/>
      <w:pPr>
        <w:ind w:left="1140" w:hanging="72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9"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78D26F73"/>
    <w:multiLevelType w:val="hybridMultilevel"/>
    <w:tmpl w:val="C7C67D52"/>
    <w:lvl w:ilvl="0" w:tplc="7EA87CC4">
      <w:start w:val="61"/>
      <w:numFmt w:val="decimal"/>
      <w:lvlText w:val="%1."/>
      <w:lvlJc w:val="left"/>
      <w:pPr>
        <w:ind w:left="1083" w:hanging="375"/>
      </w:pPr>
      <w:rPr>
        <w:rFonts w:hint="default"/>
        <w:i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33"/>
  </w:num>
  <w:num w:numId="5">
    <w:abstractNumId w:val="37"/>
  </w:num>
  <w:num w:numId="6">
    <w:abstractNumId w:val="7"/>
  </w:num>
  <w:num w:numId="7">
    <w:abstractNumId w:val="14"/>
  </w:num>
  <w:num w:numId="8">
    <w:abstractNumId w:val="5"/>
  </w:num>
  <w:num w:numId="9">
    <w:abstractNumId w:val="10"/>
  </w:num>
  <w:num w:numId="10">
    <w:abstractNumId w:val="16"/>
  </w:num>
  <w:num w:numId="11">
    <w:abstractNumId w:val="15"/>
  </w:num>
  <w:num w:numId="12">
    <w:abstractNumId w:val="35"/>
  </w:num>
  <w:num w:numId="13">
    <w:abstractNumId w:val="28"/>
  </w:num>
  <w:num w:numId="14">
    <w:abstractNumId w:val="18"/>
  </w:num>
  <w:num w:numId="15">
    <w:abstractNumId w:val="0"/>
  </w:num>
  <w:num w:numId="16">
    <w:abstractNumId w:val="11"/>
  </w:num>
  <w:num w:numId="17">
    <w:abstractNumId w:val="17"/>
  </w:num>
  <w:num w:numId="18">
    <w:abstractNumId w:val="36"/>
  </w:num>
  <w:num w:numId="19">
    <w:abstractNumId w:val="41"/>
  </w:num>
  <w:num w:numId="20">
    <w:abstractNumId w:val="9"/>
  </w:num>
  <w:num w:numId="21">
    <w:abstractNumId w:val="26"/>
  </w:num>
  <w:num w:numId="22">
    <w:abstractNumId w:val="19"/>
  </w:num>
  <w:num w:numId="23">
    <w:abstractNumId w:val="39"/>
  </w:num>
  <w:num w:numId="24">
    <w:abstractNumId w:val="13"/>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24"/>
  </w:num>
  <w:num w:numId="30">
    <w:abstractNumId w:val="22"/>
  </w:num>
  <w:num w:numId="31">
    <w:abstractNumId w:val="34"/>
  </w:num>
  <w:num w:numId="32">
    <w:abstractNumId w:val="32"/>
  </w:num>
  <w:num w:numId="33">
    <w:abstractNumId w:val="20"/>
  </w:num>
  <w:num w:numId="34">
    <w:abstractNumId w:val="23"/>
  </w:num>
  <w:num w:numId="35">
    <w:abstractNumId w:val="38"/>
  </w:num>
  <w:num w:numId="36">
    <w:abstractNumId w:val="30"/>
  </w:num>
  <w:num w:numId="37">
    <w:abstractNumId w:val="40"/>
  </w:num>
  <w:num w:numId="3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8202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8F3"/>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460"/>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2E7C"/>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396B"/>
    <w:rsid w:val="001043B6"/>
    <w:rsid w:val="00105220"/>
    <w:rsid w:val="0010707C"/>
    <w:rsid w:val="001073F0"/>
    <w:rsid w:val="0011220D"/>
    <w:rsid w:val="001167EA"/>
    <w:rsid w:val="00117910"/>
    <w:rsid w:val="00117E19"/>
    <w:rsid w:val="00120E96"/>
    <w:rsid w:val="00133F44"/>
    <w:rsid w:val="001359AA"/>
    <w:rsid w:val="00142A70"/>
    <w:rsid w:val="00143E47"/>
    <w:rsid w:val="00143EEF"/>
    <w:rsid w:val="0014484B"/>
    <w:rsid w:val="0014488B"/>
    <w:rsid w:val="001448CA"/>
    <w:rsid w:val="001449D8"/>
    <w:rsid w:val="00144C10"/>
    <w:rsid w:val="001502E1"/>
    <w:rsid w:val="00153090"/>
    <w:rsid w:val="00155385"/>
    <w:rsid w:val="00157C57"/>
    <w:rsid w:val="00160938"/>
    <w:rsid w:val="00161524"/>
    <w:rsid w:val="00161947"/>
    <w:rsid w:val="00161AD0"/>
    <w:rsid w:val="00162CAF"/>
    <w:rsid w:val="001633B1"/>
    <w:rsid w:val="00164CEE"/>
    <w:rsid w:val="00164E66"/>
    <w:rsid w:val="001671DB"/>
    <w:rsid w:val="00167A9E"/>
    <w:rsid w:val="00170E73"/>
    <w:rsid w:val="00173548"/>
    <w:rsid w:val="001741CD"/>
    <w:rsid w:val="00177CC6"/>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D5FA6"/>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BB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02B"/>
    <w:rsid w:val="002738FE"/>
    <w:rsid w:val="00273ED4"/>
    <w:rsid w:val="00280054"/>
    <w:rsid w:val="002805A2"/>
    <w:rsid w:val="00282355"/>
    <w:rsid w:val="00282781"/>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1D7E"/>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3600D"/>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2737"/>
    <w:rsid w:val="00385479"/>
    <w:rsid w:val="00386D9F"/>
    <w:rsid w:val="00387AD5"/>
    <w:rsid w:val="00391DD1"/>
    <w:rsid w:val="00392386"/>
    <w:rsid w:val="00393566"/>
    <w:rsid w:val="0039439F"/>
    <w:rsid w:val="003952F9"/>
    <w:rsid w:val="00395552"/>
    <w:rsid w:val="00396906"/>
    <w:rsid w:val="00397B91"/>
    <w:rsid w:val="003A2430"/>
    <w:rsid w:val="003A439C"/>
    <w:rsid w:val="003A5485"/>
    <w:rsid w:val="003A56DF"/>
    <w:rsid w:val="003A7090"/>
    <w:rsid w:val="003A70EF"/>
    <w:rsid w:val="003B1C8D"/>
    <w:rsid w:val="003B33F8"/>
    <w:rsid w:val="003B398F"/>
    <w:rsid w:val="003B45E1"/>
    <w:rsid w:val="003B6815"/>
    <w:rsid w:val="003B68BC"/>
    <w:rsid w:val="003B6AB2"/>
    <w:rsid w:val="003B732A"/>
    <w:rsid w:val="003B79A7"/>
    <w:rsid w:val="003B7AF8"/>
    <w:rsid w:val="003C07C8"/>
    <w:rsid w:val="003C0C29"/>
    <w:rsid w:val="003C0EEF"/>
    <w:rsid w:val="003C34C0"/>
    <w:rsid w:val="003C56DD"/>
    <w:rsid w:val="003C618E"/>
    <w:rsid w:val="003D31CA"/>
    <w:rsid w:val="003D58AF"/>
    <w:rsid w:val="003E2A82"/>
    <w:rsid w:val="003E2FE4"/>
    <w:rsid w:val="003E5A81"/>
    <w:rsid w:val="003E78E1"/>
    <w:rsid w:val="003F1567"/>
    <w:rsid w:val="003F25E9"/>
    <w:rsid w:val="003F271D"/>
    <w:rsid w:val="003F4D30"/>
    <w:rsid w:val="003F4E6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2C9B"/>
    <w:rsid w:val="004432B9"/>
    <w:rsid w:val="00444A6E"/>
    <w:rsid w:val="00445046"/>
    <w:rsid w:val="00453459"/>
    <w:rsid w:val="004538DE"/>
    <w:rsid w:val="00456121"/>
    <w:rsid w:val="004574BE"/>
    <w:rsid w:val="004639AE"/>
    <w:rsid w:val="00463A57"/>
    <w:rsid w:val="004702B8"/>
    <w:rsid w:val="00471C09"/>
    <w:rsid w:val="00475A1F"/>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A7002"/>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492D"/>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190"/>
    <w:rsid w:val="006B2298"/>
    <w:rsid w:val="006B30DC"/>
    <w:rsid w:val="006B3B15"/>
    <w:rsid w:val="006B4299"/>
    <w:rsid w:val="006C08A3"/>
    <w:rsid w:val="006C1EAF"/>
    <w:rsid w:val="006C2040"/>
    <w:rsid w:val="006C2242"/>
    <w:rsid w:val="006C2B35"/>
    <w:rsid w:val="006C399E"/>
    <w:rsid w:val="006C5511"/>
    <w:rsid w:val="006D0637"/>
    <w:rsid w:val="006E1B1F"/>
    <w:rsid w:val="006E2DE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197"/>
    <w:rsid w:val="00722DE2"/>
    <w:rsid w:val="007231A4"/>
    <w:rsid w:val="007239A3"/>
    <w:rsid w:val="007240BE"/>
    <w:rsid w:val="007256B2"/>
    <w:rsid w:val="007261D6"/>
    <w:rsid w:val="00726354"/>
    <w:rsid w:val="00733BC2"/>
    <w:rsid w:val="007344BF"/>
    <w:rsid w:val="007357FD"/>
    <w:rsid w:val="0073620C"/>
    <w:rsid w:val="00737C60"/>
    <w:rsid w:val="00737D85"/>
    <w:rsid w:val="00741750"/>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CF4"/>
    <w:rsid w:val="00795DFB"/>
    <w:rsid w:val="00797720"/>
    <w:rsid w:val="007A03F2"/>
    <w:rsid w:val="007A1EA5"/>
    <w:rsid w:val="007A2760"/>
    <w:rsid w:val="007A4440"/>
    <w:rsid w:val="007A56FE"/>
    <w:rsid w:val="007A6052"/>
    <w:rsid w:val="007A67E6"/>
    <w:rsid w:val="007B007E"/>
    <w:rsid w:val="007B1608"/>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465A"/>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2C64"/>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40A"/>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2131"/>
    <w:rsid w:val="00993845"/>
    <w:rsid w:val="00997BC5"/>
    <w:rsid w:val="009A0EE9"/>
    <w:rsid w:val="009A13C1"/>
    <w:rsid w:val="009A3300"/>
    <w:rsid w:val="009A4F8F"/>
    <w:rsid w:val="009A54D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1AE1"/>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0E"/>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5AC1"/>
    <w:rsid w:val="00C57BE4"/>
    <w:rsid w:val="00C57E1E"/>
    <w:rsid w:val="00C6072A"/>
    <w:rsid w:val="00C6189E"/>
    <w:rsid w:val="00C61A38"/>
    <w:rsid w:val="00C6229B"/>
    <w:rsid w:val="00C6242E"/>
    <w:rsid w:val="00C62F70"/>
    <w:rsid w:val="00C632FD"/>
    <w:rsid w:val="00C6450C"/>
    <w:rsid w:val="00C647C4"/>
    <w:rsid w:val="00C65DE7"/>
    <w:rsid w:val="00C7380B"/>
    <w:rsid w:val="00C741FB"/>
    <w:rsid w:val="00C744AD"/>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1756"/>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E04"/>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596D"/>
    <w:rsid w:val="00EA6C67"/>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6FC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12913"/>
    <w:rsid w:val="00F21511"/>
    <w:rsid w:val="00F21C72"/>
    <w:rsid w:val="00F222D0"/>
    <w:rsid w:val="00F23383"/>
    <w:rsid w:val="00F27741"/>
    <w:rsid w:val="00F279A5"/>
    <w:rsid w:val="00F32FBB"/>
    <w:rsid w:val="00F35AE8"/>
    <w:rsid w:val="00F36667"/>
    <w:rsid w:val="00F425C0"/>
    <w:rsid w:val="00F4455B"/>
    <w:rsid w:val="00F46457"/>
    <w:rsid w:val="00F46C90"/>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5ED"/>
    <w:rsid w:val="00FB6A32"/>
    <w:rsid w:val="00FB73E9"/>
    <w:rsid w:val="00FB75B5"/>
    <w:rsid w:val="00FB7796"/>
    <w:rsid w:val="00FB7DD3"/>
    <w:rsid w:val="00FC178A"/>
    <w:rsid w:val="00FC54F3"/>
    <w:rsid w:val="00FC5B2B"/>
    <w:rsid w:val="00FC62F2"/>
    <w:rsid w:val="00FC64DF"/>
    <w:rsid w:val="00FC667B"/>
    <w:rsid w:val="00FC777F"/>
    <w:rsid w:val="00FD2190"/>
    <w:rsid w:val="00FD33BF"/>
    <w:rsid w:val="00FE2303"/>
    <w:rsid w:val="00FE30C8"/>
    <w:rsid w:val="00FE30F1"/>
    <w:rsid w:val="00FE4D02"/>
    <w:rsid w:val="00FE4F31"/>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0225"/>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link w:val="afffff5"/>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val="x-none" w:eastAsia="ar-SA"/>
    </w:rPr>
  </w:style>
  <w:style w:type="character" w:customStyle="1" w:styleId="afffffff1">
    <w:name w:val="Текст концевой сноски Знак"/>
    <w:basedOn w:val="a1"/>
    <w:link w:val="afffffff0"/>
    <w:uiPriority w:val="99"/>
    <w:rsid w:val="00A36827"/>
    <w:rPr>
      <w:lang w:val="x-none"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uiPriority w:val="59"/>
    <w:rsid w:val="00442C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Абзац списка Знак"/>
    <w:link w:val="afffff4"/>
    <w:uiPriority w:val="34"/>
    <w:locked/>
    <w:rsid w:val="001167EA"/>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49928787">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79715475">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8AC0BD87BAE8065E73106C10403CF92EA3E0BC20A3E9BE8576ACC955C7F87873269AA064n6L7I"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8AC0BD87BAE8065E73106C10403CF92EA3E0BC20A3E9BE8576ACC955C7F87873269AA061642E2683nELBI" TargetMode="External"/><Relationship Id="rId17" Type="http://schemas.openxmlformats.org/officeDocument/2006/relationships/hyperlink" Target="consultantplus://offline/ref=3A2A6B1BABBB12F8A7171EE01C2721AD0B95E7EF3261DDBBB104BB67C39FDC9DE2E58A69D6F4A1A7748E91DCr4JAK" TargetMode="External"/><Relationship Id="rId2" Type="http://schemas.openxmlformats.org/officeDocument/2006/relationships/numbering" Target="numbering.xml"/><Relationship Id="rId16" Type="http://schemas.openxmlformats.org/officeDocument/2006/relationships/hyperlink" Target="consultantplus://offline/ref=888BC3D6707E0432F51C5F983C6C47D987BD66982CCA7EF465819D54FE23DF655A658AA3E8DAF9719EA6FE3D8C73811A5A141A737640F801J4GC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59C4B35277E1AD141A218F65D52858337D9317D9CBCAA69929436A2361680039C1C696A0834B8DC3B23C52521D5D0B1E11489293CA5DF6EG7uDG" TargetMode="External"/><Relationship Id="rId5" Type="http://schemas.openxmlformats.org/officeDocument/2006/relationships/webSettings" Target="webSettings.xml"/><Relationship Id="rId15" Type="http://schemas.openxmlformats.org/officeDocument/2006/relationships/hyperlink" Target="mailto:info@mfcnvr.ru" TargetMode="External"/><Relationship Id="rId10" Type="http://schemas.openxmlformats.org/officeDocument/2006/relationships/hyperlink" Target="consultantplus://offline/ref=FE9CF5CB78EBC3EA3138E90EF534E18A445832ABB27D6C91354D7009B21AA5A91CC81AE80C8E8F16R1bAK"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6CFBF98586208A1291DE4A3B0FAC552EABBF1F29F728870C4BE3079825FA20DBEF95C1B4F5p2A4F" TargetMode="External"/><Relationship Id="rId14" Type="http://schemas.openxmlformats.org/officeDocument/2006/relationships/hyperlink" Target="consultantplus://offline/ref=40F800CC09C4504A1744A2E7D3E0A9F515A17A0B2566CF3EE37D5B89EC3D3024D041D47541DC65D3E7FF93FDE9CAi4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579085-B69A-45C5-AA31-21B01D03E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9016</Words>
  <Characters>51396</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60292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Онопрейчук Ирина Николаевна</cp:lastModifiedBy>
  <cp:revision>2</cp:revision>
  <cp:lastPrinted>2020-12-01T09:14:00Z</cp:lastPrinted>
  <dcterms:created xsi:type="dcterms:W3CDTF">2025-07-24T07:09:00Z</dcterms:created>
  <dcterms:modified xsi:type="dcterms:W3CDTF">2025-07-24T07:09:00Z</dcterms:modified>
</cp:coreProperties>
</file>